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463"/>
        <w:gridCol w:w="1276"/>
        <w:gridCol w:w="172"/>
        <w:gridCol w:w="40"/>
        <w:gridCol w:w="71"/>
        <w:gridCol w:w="470"/>
        <w:gridCol w:w="239"/>
        <w:gridCol w:w="1276"/>
        <w:gridCol w:w="141"/>
        <w:gridCol w:w="1418"/>
        <w:gridCol w:w="772"/>
        <w:gridCol w:w="362"/>
        <w:gridCol w:w="425"/>
        <w:gridCol w:w="851"/>
        <w:gridCol w:w="141"/>
        <w:gridCol w:w="1395"/>
      </w:tblGrid>
      <w:tr w:rsidR="00C86ED3" w:rsidTr="00C86ED3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C86ED3" w:rsidRDefault="00C86ED3" w:rsidP="00C86ED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38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ED3" w:rsidRP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Nazwa modułu (bloku przedmiotów): </w:t>
            </w:r>
            <w:r w:rsidRPr="00F6463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Przedmioty z zakresu wczesnego wspomagania rozwoju dziecka - moduł wybieralny</w:t>
            </w:r>
          </w:p>
        </w:tc>
        <w:tc>
          <w:tcPr>
            <w:tcW w:w="3174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Kod modułu: </w:t>
            </w:r>
          </w:p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86ED3" w:rsidTr="00C86ED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3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Nazwa przedmiotu:  </w:t>
            </w:r>
          </w:p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PRAKTYKA ZAWODOWA - ASYSTENCKA</w:t>
            </w:r>
          </w:p>
        </w:tc>
        <w:tc>
          <w:tcPr>
            <w:tcW w:w="31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Kod przedmiotu: </w:t>
            </w:r>
          </w:p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86ED3" w:rsidTr="00C86ED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Nazwa jednostki prowadzącej prze</w:t>
            </w:r>
            <w:r w:rsidR="004177D0">
              <w:rPr>
                <w:rFonts w:ascii="Times New Roman" w:hAnsi="Times New Roman" w:cs="Times New Roman"/>
              </w:rPr>
              <w:t>dmiot / mod</w:t>
            </w:r>
            <w:r>
              <w:rPr>
                <w:rFonts w:ascii="Times New Roman" w:hAnsi="Times New Roman" w:cs="Times New Roman"/>
              </w:rPr>
              <w:t>uł:</w:t>
            </w:r>
          </w:p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C86ED3" w:rsidTr="00C86ED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Nazwa kierunku: </w:t>
            </w:r>
            <w:r>
              <w:rPr>
                <w:rFonts w:ascii="Times New Roman" w:hAnsi="Times New Roman" w:cs="Times New Roman"/>
                <w:b/>
              </w:rPr>
              <w:t>PEDAGOGIKA</w:t>
            </w:r>
            <w:r w:rsidR="004177D0">
              <w:rPr>
                <w:rFonts w:ascii="Times New Roman" w:hAnsi="Times New Roman" w:cs="Times New Roman"/>
                <w:b/>
              </w:rPr>
              <w:t xml:space="preserve">  SPECJALNA</w:t>
            </w:r>
          </w:p>
        </w:tc>
      </w:tr>
      <w:tr w:rsidR="00C86ED3" w:rsidTr="00C86ED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studiów:</w:t>
            </w:r>
          </w:p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Profil kształcenia:</w:t>
            </w:r>
          </w:p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55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86ED3" w:rsidRPr="004177D0" w:rsidRDefault="004177D0" w:rsidP="00C86E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7D0">
              <w:rPr>
                <w:rFonts w:ascii="Times New Roman" w:hAnsi="Times New Roman" w:cs="Times New Roman"/>
                <w:sz w:val="24"/>
                <w:szCs w:val="24"/>
              </w:rPr>
              <w:t xml:space="preserve">Poziom kształcenia: </w:t>
            </w:r>
            <w:r w:rsidRPr="004177D0">
              <w:rPr>
                <w:rFonts w:ascii="Times New Roman" w:hAnsi="Times New Roman" w:cs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C86ED3" w:rsidTr="00C86ED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Rok / semestr: </w:t>
            </w:r>
          </w:p>
          <w:p w:rsidR="00C86ED3" w:rsidRDefault="004177D0" w:rsidP="00C86E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1II/6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Status przedmiotu /modułu:</w:t>
            </w:r>
          </w:p>
          <w:p w:rsidR="00C86ED3" w:rsidRDefault="004177D0" w:rsidP="00C86E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</w:t>
            </w:r>
            <w:r w:rsidR="00C86ED3">
              <w:rPr>
                <w:rFonts w:ascii="Times New Roman" w:hAnsi="Times New Roman" w:cs="Times New Roman"/>
                <w:b/>
              </w:rPr>
              <w:t>bowiązkowy</w:t>
            </w:r>
          </w:p>
        </w:tc>
        <w:tc>
          <w:tcPr>
            <w:tcW w:w="3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Język przedmiotu / modułu:</w:t>
            </w:r>
          </w:p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C86ED3" w:rsidTr="00C86ED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ED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ED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ED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ED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ED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86ED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inne -</w:t>
            </w:r>
            <w:r>
              <w:rPr>
                <w:rFonts w:ascii="Times New Roman" w:hAnsi="Times New Roman" w:cs="Times New Roman"/>
              </w:rPr>
              <w:br/>
              <w:t>praktyka</w:t>
            </w:r>
          </w:p>
        </w:tc>
      </w:tr>
      <w:tr w:rsidR="00C86ED3" w:rsidTr="00C86ED3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Wymiar zajęć (godz.)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86ED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86ED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86ED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86ED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86ED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86ED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</w:tr>
      <w:tr w:rsidR="00C86ED3" w:rsidTr="00C86ED3">
        <w:tc>
          <w:tcPr>
            <w:tcW w:w="2988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mgr Marzanna Tyburska</w:t>
            </w:r>
          </w:p>
        </w:tc>
      </w:tr>
      <w:tr w:rsidR="00C86ED3" w:rsidTr="00C86ED3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Prowadzący zajęcia</w:t>
            </w:r>
          </w:p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6ED3" w:rsidRDefault="00C86ED3" w:rsidP="00C86ED3">
            <w:pPr>
              <w:pStyle w:val="Default"/>
              <w:jc w:val="both"/>
            </w:pPr>
            <w:r>
              <w:t>mgr Marzanna Tyburska, dr Dorota Wiercińska</w:t>
            </w:r>
          </w:p>
        </w:tc>
      </w:tr>
      <w:tr w:rsidR="00C86ED3" w:rsidTr="00C86ED3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Cel przedmiotu / modułu</w:t>
            </w:r>
          </w:p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6ED3" w:rsidRPr="00BB3EF1" w:rsidRDefault="00C86ED3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</w:rPr>
            </w:pPr>
            <w:r w:rsidRPr="00BB3EF1">
              <w:rPr>
                <w:rFonts w:ascii="Times New Roman" w:hAnsi="Times New Roman" w:cs="Times New Roman"/>
              </w:rPr>
              <w:t>zapoznanie studentów z organizacją i specyfiką pracy placówek  prowadzących zajęcia z zakresu wczesnego wspomagania rozwoju dziecka;</w:t>
            </w:r>
          </w:p>
          <w:p w:rsidR="00C86ED3" w:rsidRPr="00BB3EF1" w:rsidRDefault="00C86ED3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</w:rPr>
            </w:pPr>
            <w:r w:rsidRPr="00BB3EF1">
              <w:rPr>
                <w:rFonts w:ascii="Times New Roman" w:hAnsi="Times New Roman" w:cs="Times New Roman"/>
              </w:rPr>
              <w:t>obserwacja procesów rozwojowych dzieci, sposobów stymulowania ich rozwoju psychofizycznego oraz indywidualnych cech aktywności poznawczej;</w:t>
            </w:r>
          </w:p>
          <w:p w:rsidR="00C86ED3" w:rsidRPr="00BB3EF1" w:rsidRDefault="00C86ED3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</w:rPr>
            </w:pPr>
            <w:r w:rsidRPr="00BB3EF1">
              <w:rPr>
                <w:rFonts w:ascii="Times New Roman" w:hAnsi="Times New Roman" w:cs="Times New Roman"/>
              </w:rPr>
              <w:t>obserwacja aktywności  grup dzieci z określonymi zaburzeniami rozwojowymi;</w:t>
            </w:r>
          </w:p>
          <w:p w:rsidR="00C86ED3" w:rsidRPr="00BB3EF1" w:rsidRDefault="00C86ED3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</w:rPr>
            </w:pPr>
            <w:r w:rsidRPr="00BB3EF1">
              <w:rPr>
                <w:rFonts w:ascii="Times New Roman" w:hAnsi="Times New Roman" w:cs="Times New Roman"/>
              </w:rPr>
              <w:t>obserwacja czynności podejmowanych przez opiekuna praktyki oraz prowadzonych przez niego zajęć;</w:t>
            </w:r>
          </w:p>
          <w:p w:rsidR="00C86ED3" w:rsidRPr="00BB3EF1" w:rsidRDefault="00C86ED3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</w:rPr>
            </w:pPr>
            <w:r w:rsidRPr="00BB3EF1">
              <w:rPr>
                <w:rFonts w:ascii="Times New Roman" w:hAnsi="Times New Roman" w:cs="Times New Roman"/>
              </w:rPr>
              <w:t>obserwacja  realizacji indywidualnych programów  edukacyjno-terapeutycznyc</w:t>
            </w:r>
            <w:r>
              <w:rPr>
                <w:rFonts w:ascii="Times New Roman" w:hAnsi="Times New Roman" w:cs="Times New Roman"/>
              </w:rPr>
              <w:t>h</w:t>
            </w:r>
            <w:r w:rsidRPr="00BB3EF1">
              <w:rPr>
                <w:rFonts w:ascii="Times New Roman" w:hAnsi="Times New Roman" w:cs="Times New Roman"/>
              </w:rPr>
              <w:t>;</w:t>
            </w:r>
          </w:p>
          <w:p w:rsidR="00C86ED3" w:rsidRPr="00BB3EF1" w:rsidRDefault="00C86ED3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/>
              </w:rPr>
            </w:pPr>
            <w:r w:rsidRPr="00BB3EF1">
              <w:rPr>
                <w:rFonts w:ascii="Times New Roman" w:hAnsi="Times New Roman" w:cs="Times New Roman"/>
              </w:rPr>
              <w:t>samodzielne prowadzenia fragmentów zajęć wspomagających rozwój dziecka z zaburzeniami rozwojowymi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C86ED3" w:rsidRPr="00C86ED3" w:rsidRDefault="00C86ED3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/>
                <w:sz w:val="24"/>
                <w:szCs w:val="24"/>
              </w:rPr>
            </w:pPr>
            <w:r w:rsidRPr="00BB3EF1">
              <w:rPr>
                <w:rFonts w:ascii="Times New Roman" w:hAnsi="Times New Roman"/>
              </w:rPr>
              <w:t>konfrontowanie nabytej wiedzy psychologiczno-pedagogicznej z rzeczywistością pedagogiczną w działaniu</w:t>
            </w:r>
            <w:r>
              <w:rPr>
                <w:rFonts w:ascii="Times New Roman" w:hAnsi="Times New Roman"/>
              </w:rPr>
              <w:t>;</w:t>
            </w:r>
          </w:p>
          <w:p w:rsidR="00C86ED3" w:rsidRPr="00C86ED3" w:rsidRDefault="00C86ED3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kształtowanie postaw i cech osobowych niezbędnych w pracy pedagoga specjalnego;</w:t>
            </w:r>
          </w:p>
          <w:p w:rsidR="00C86ED3" w:rsidRPr="00D55BAF" w:rsidRDefault="00C86ED3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weryfikacja zainteresowania i motywacji do pracy z osobami ze specjalnymi potrzebami edukacyjnymi.</w:t>
            </w:r>
          </w:p>
        </w:tc>
      </w:tr>
      <w:tr w:rsidR="00C86ED3" w:rsidTr="00C86ED3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Wymagania wstępne</w:t>
            </w:r>
          </w:p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Podstawowa wiedza psychologiczna i metodyczna o pracy z dziećmi z zaburzeniami rozwojowymi</w:t>
            </w:r>
          </w:p>
        </w:tc>
      </w:tr>
      <w:tr w:rsidR="00C86ED3" w:rsidTr="00C86ED3">
        <w:trPr>
          <w:cantSplit/>
          <w:trHeight w:val="619"/>
        </w:trPr>
        <w:tc>
          <w:tcPr>
            <w:tcW w:w="10008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86ED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EFEKTY UCZENIA SIĘ</w:t>
            </w:r>
          </w:p>
        </w:tc>
      </w:tr>
      <w:tr w:rsidR="00C86ED3" w:rsidTr="00C86ED3">
        <w:trPr>
          <w:cantSplit/>
        </w:trPr>
        <w:tc>
          <w:tcPr>
            <w:tcW w:w="95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 / grupy efektów</w:t>
            </w:r>
          </w:p>
        </w:tc>
        <w:tc>
          <w:tcPr>
            <w:tcW w:w="7654" w:type="dxa"/>
            <w:gridSpan w:val="14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86ED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86ED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Kod kierunkowego efektu uczenia się</w:t>
            </w:r>
          </w:p>
        </w:tc>
      </w:tr>
      <w:tr w:rsidR="00C86ED3" w:rsidTr="00C86ED3">
        <w:trPr>
          <w:cantSplit/>
        </w:trPr>
        <w:tc>
          <w:tcPr>
            <w:tcW w:w="95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gridSpan w:val="14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86ED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86ED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6ED3" w:rsidTr="00C90C8F">
        <w:trPr>
          <w:cantSplit/>
          <w:trHeight w:val="278"/>
        </w:trPr>
        <w:tc>
          <w:tcPr>
            <w:tcW w:w="8613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ED3" w:rsidRP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86ED3">
              <w:rPr>
                <w:rFonts w:ascii="Times New Roman" w:hAnsi="Times New Roman" w:cs="Times New Roman"/>
                <w:b/>
              </w:rPr>
              <w:t>Wiedza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ED3" w:rsidRPr="00B46A9E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6ED3" w:rsidTr="00C90C8F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6ED3" w:rsidRPr="00BB3EF1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3EF1">
              <w:rPr>
                <w:rFonts w:ascii="Times New Roman" w:hAnsi="Times New Roman" w:cs="Times New Roman"/>
              </w:rPr>
              <w:t>posiada pogłębioną wiedzę z zakresu struktury organizacyjnej placówki realizującej programy terapeutyczno-edukacyjne z dziećmi z zaburzeniami rozwojowymi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ED3" w:rsidRPr="00B46A9E" w:rsidRDefault="00C90C8F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K1P_W05</w:t>
            </w:r>
          </w:p>
        </w:tc>
      </w:tr>
      <w:tr w:rsidR="00C86ED3" w:rsidTr="00C90C8F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ED3" w:rsidRPr="00ED634A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6ED3" w:rsidRPr="00BB3EF1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3EF1">
              <w:rPr>
                <w:rFonts w:ascii="Times New Roman" w:hAnsi="Times New Roman" w:cs="Times New Roman"/>
              </w:rPr>
              <w:t>charakteryzuje warunki pracy pedagogicznej i terapeutycznej w wybranych placówkach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ED3" w:rsidRPr="00B46A9E" w:rsidRDefault="00C90C8F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K1P_W07</w:t>
            </w:r>
          </w:p>
        </w:tc>
      </w:tr>
      <w:tr w:rsidR="00C86ED3" w:rsidTr="00C90C8F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ED3" w:rsidRPr="00ED634A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6ED3" w:rsidRPr="00BB3EF1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3EF1">
              <w:rPr>
                <w:rFonts w:ascii="Times New Roman" w:hAnsi="Times New Roman" w:cs="Times New Roman"/>
              </w:rPr>
              <w:t>posiada pogłębioną wiedzę z zakresu psychologii i pedagogiki niezbędną do planowania i projektowania działań edukacyjno-terapeutycznych  z dziećmi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B3EF1">
              <w:rPr>
                <w:rFonts w:ascii="Times New Roman" w:hAnsi="Times New Roman" w:cs="Times New Roman"/>
              </w:rPr>
              <w:t xml:space="preserve"> z zaburzeniami rozwojowymi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ED3" w:rsidRPr="00B46A9E" w:rsidRDefault="00C90C8F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K1P_W04</w:t>
            </w:r>
          </w:p>
        </w:tc>
      </w:tr>
      <w:tr w:rsidR="00C86ED3" w:rsidTr="00C90C8F">
        <w:trPr>
          <w:cantSplit/>
          <w:trHeight w:val="278"/>
        </w:trPr>
        <w:tc>
          <w:tcPr>
            <w:tcW w:w="8613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ED3" w:rsidRP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86ED3">
              <w:rPr>
                <w:rFonts w:ascii="Times New Roman" w:hAnsi="Times New Roman" w:cs="Times New Roman"/>
                <w:b/>
              </w:rPr>
              <w:t>Umiejętności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ED3" w:rsidRPr="00B46A9E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706F" w:rsidTr="00C90C8F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06F" w:rsidRPr="00F9706F" w:rsidRDefault="00F9706F" w:rsidP="00F9706F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706F" w:rsidRPr="00F9706F" w:rsidRDefault="00F9706F" w:rsidP="00F9706F">
            <w:pPr>
              <w:jc w:val="both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eastAsia="Times New Roman" w:hAnsi="Times New Roman" w:cs="Times New Roman"/>
                <w:lang w:eastAsia="pl-PL"/>
              </w:rPr>
              <w:t xml:space="preserve">obserwuje, wyszukuje i przetwarza informacje związane z problemami dzieci z ze specjalnymi potrzebami edukacyjnymi;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9706F" w:rsidRPr="00F9706F" w:rsidRDefault="00F9706F" w:rsidP="00F9706F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K1P_U06</w:t>
            </w:r>
          </w:p>
        </w:tc>
      </w:tr>
      <w:tr w:rsidR="00F9706F" w:rsidTr="00C90C8F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06F" w:rsidRPr="00F9706F" w:rsidRDefault="00F9706F" w:rsidP="00F9706F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706F" w:rsidRPr="00F9706F" w:rsidRDefault="00F9706F" w:rsidP="00F9706F">
            <w:pPr>
              <w:jc w:val="both"/>
              <w:rPr>
                <w:rFonts w:ascii="Times New Roman" w:eastAsia="Calibri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 xml:space="preserve">ocenia przydatność typowych metod, technik, procedur oraz dobrych praktyk do realizacji zadań i rozstrzygnięć problemów związanych z wybraną sferą działalności pedagogicznej, m.in. zadań związanych z rehabilitacją, resocjalizacją i terapią;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9706F" w:rsidRPr="00F9706F" w:rsidRDefault="00F9706F" w:rsidP="00F9706F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K1P_U10</w:t>
            </w:r>
          </w:p>
        </w:tc>
      </w:tr>
      <w:tr w:rsidR="00F9706F" w:rsidTr="00C90C8F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06F" w:rsidRPr="00F9706F" w:rsidRDefault="00F9706F" w:rsidP="00F9706F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706F" w:rsidRPr="00F9706F" w:rsidRDefault="00F9706F" w:rsidP="00F9706F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F9706F">
              <w:rPr>
                <w:rFonts w:ascii="Times New Roman" w:hAnsi="Times New Roman" w:cs="Times New Roman"/>
              </w:rPr>
              <w:t>przygotowuje zajęcia w grupach zintegrowanych;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9706F" w:rsidRPr="00F9706F" w:rsidRDefault="00F9706F" w:rsidP="00F9706F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K1P_U13</w:t>
            </w:r>
          </w:p>
        </w:tc>
      </w:tr>
      <w:tr w:rsidR="00F9706F" w:rsidTr="00C90C8F">
        <w:trPr>
          <w:cantSplit/>
        </w:trPr>
        <w:tc>
          <w:tcPr>
            <w:tcW w:w="8613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06F" w:rsidRPr="00F9706F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9706F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9706F" w:rsidRPr="00F9706F" w:rsidRDefault="00F9706F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706F" w:rsidTr="00C90C8F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06F" w:rsidRPr="00F9706F" w:rsidRDefault="00F9706F" w:rsidP="00F9706F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706F" w:rsidRPr="00F9706F" w:rsidRDefault="00F9706F" w:rsidP="00F9706F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F9706F">
              <w:rPr>
                <w:rFonts w:ascii="Times New Roman" w:eastAsia="Times New Roman" w:hAnsi="Times New Roman" w:cs="Times New Roman"/>
                <w:lang w:eastAsia="pl-PL"/>
              </w:rPr>
              <w:t>ma świadomość poziomu swojej wiedzy merytorycznej i metodycznej w zakresie pracy z dziećmi i młodzieżą ze specjalnymi potrzebami edukacyjnymi, rozumie potrzebę ciągłego rozwoju zawodowego i osobistego;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9706F" w:rsidRPr="00F9706F" w:rsidRDefault="00F9706F" w:rsidP="00F9706F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K1P_K01</w:t>
            </w:r>
          </w:p>
        </w:tc>
      </w:tr>
      <w:tr w:rsidR="00F9706F" w:rsidTr="00C90C8F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06F" w:rsidRPr="00F9706F" w:rsidRDefault="00F9706F" w:rsidP="00F9706F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706F" w:rsidRPr="00F9706F" w:rsidRDefault="00F9706F" w:rsidP="00F9706F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F9706F">
              <w:rPr>
                <w:rFonts w:ascii="Times New Roman" w:eastAsia="Times New Roman" w:hAnsi="Times New Roman" w:cs="Times New Roman"/>
                <w:lang w:eastAsia="pl-PL"/>
              </w:rPr>
              <w:t>ma świadomość rzetelnej pracy pedagoga specjalnego, w tym konieczności przestrzegania zasad etyki zawodu nauczyciela.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9706F" w:rsidRPr="00F9706F" w:rsidRDefault="00F9706F" w:rsidP="00F9706F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K1P_K03</w:t>
            </w:r>
          </w:p>
        </w:tc>
      </w:tr>
      <w:tr w:rsidR="00F9706F" w:rsidTr="00C86ED3">
        <w:trPr>
          <w:trHeight w:val="540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9706F" w:rsidRDefault="00F9706F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F9706F" w:rsidTr="00C86ED3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F9706F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F9706F" w:rsidTr="00C86ED3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9706F" w:rsidRDefault="00F9706F" w:rsidP="00C86E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9706F" w:rsidTr="00C86ED3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F9706F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F9706F" w:rsidTr="00C86ED3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9706F" w:rsidRDefault="00F9706F" w:rsidP="004177D0">
            <w:pPr>
              <w:pStyle w:val="Default"/>
              <w:jc w:val="both"/>
            </w:pPr>
          </w:p>
          <w:p w:rsidR="00F9706F" w:rsidRDefault="00F9706F" w:rsidP="00C86ED3">
            <w:pPr>
              <w:pStyle w:val="Default"/>
              <w:jc w:val="both"/>
            </w:pPr>
            <w:r w:rsidRPr="0024464E">
              <w:t xml:space="preserve">Praktyka ma charakter </w:t>
            </w:r>
            <w:r w:rsidRPr="001E3F95">
              <w:rPr>
                <w:b/>
              </w:rPr>
              <w:t>asystencki</w:t>
            </w:r>
            <w:r w:rsidRPr="0024464E">
              <w:t xml:space="preserve">. Jest realizowana w wymiarze </w:t>
            </w:r>
            <w:r w:rsidRPr="0024464E">
              <w:rPr>
                <w:b/>
              </w:rPr>
              <w:t>30</w:t>
            </w:r>
            <w:r w:rsidRPr="0024464E">
              <w:t> </w:t>
            </w:r>
            <w:r w:rsidRPr="0024464E">
              <w:rPr>
                <w:b/>
              </w:rPr>
              <w:t>godz.</w:t>
            </w:r>
            <w:r w:rsidRPr="0024464E">
              <w:t xml:space="preserve"> w różnych typach placówek edukacyjnych </w:t>
            </w:r>
            <w:r w:rsidRPr="004177D0">
              <w:rPr>
                <w:color w:val="auto"/>
              </w:rPr>
              <w:t>prowadzących zajęcia z wczesnego wspomagania rozwoju dziecka</w:t>
            </w:r>
            <w:r w:rsidRPr="0024464E">
              <w:t xml:space="preserve">. </w:t>
            </w:r>
          </w:p>
          <w:p w:rsidR="00F9706F" w:rsidRPr="004322AD" w:rsidRDefault="00F9706F" w:rsidP="00F171A9">
            <w:pPr>
              <w:pStyle w:val="Default"/>
              <w:jc w:val="both"/>
            </w:pPr>
            <w:r w:rsidRPr="0024464E">
              <w:t xml:space="preserve">Zajęcia odbywają się w ustalonym dniu tygodnia </w:t>
            </w:r>
            <w:r>
              <w:t xml:space="preserve">przez cały semestr </w:t>
            </w:r>
            <w:r w:rsidRPr="0024464E">
              <w:t>w małych 3-4 osobowych grupach, w wymiarze 2h tygodniowo.</w:t>
            </w:r>
          </w:p>
          <w:p w:rsidR="00F9706F" w:rsidRPr="0024464E" w:rsidRDefault="00F9706F" w:rsidP="00F171A9">
            <w:pPr>
              <w:rPr>
                <w:rFonts w:ascii="Times New Roman" w:eastAsia="Times New Roman" w:hAnsi="Times New Roman"/>
                <w:lang w:eastAsia="pl-PL"/>
              </w:rPr>
            </w:pPr>
            <w:r w:rsidRPr="004322AD">
              <w:rPr>
                <w:rFonts w:ascii="Times New Roman" w:hAnsi="Times New Roman" w:cs="Times New Roman"/>
                <w:sz w:val="24"/>
                <w:szCs w:val="24"/>
              </w:rPr>
              <w:t xml:space="preserve">Studenci uczestniczą w zajęciach prowadzonych przez wskazanych przez Uczelnię pedagogów, nauczycieli terapeutów  - opiekunów praktyk, którzy nadzorują przebieg praktyki we współpracy z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opiekunem</w:t>
            </w:r>
            <w:r w:rsidRPr="004322AD">
              <w:rPr>
                <w:rFonts w:ascii="Times New Roman" w:hAnsi="Times New Roman" w:cs="Times New Roman"/>
                <w:sz w:val="24"/>
                <w:szCs w:val="24"/>
              </w:rPr>
              <w:t xml:space="preserve"> praktyk z IPJ PWSZ.  </w:t>
            </w:r>
            <w:r w:rsidRPr="0024464E">
              <w:rPr>
                <w:rFonts w:ascii="Times New Roman" w:hAnsi="Times New Roman" w:cs="Times New Roman"/>
              </w:rPr>
              <w:t>Praktyka umożliwia studentom:</w:t>
            </w:r>
          </w:p>
          <w:p w:rsidR="00F9706F" w:rsidRPr="00BC662C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obserwację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i analiz</w:t>
            </w:r>
            <w:r>
              <w:rPr>
                <w:rFonts w:ascii="Times New Roman" w:eastAsia="Times New Roman" w:hAnsi="Times New Roman"/>
                <w:lang w:eastAsia="pl-PL"/>
              </w:rPr>
              <w:t>ę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struktury i przebiegu zajęć dydaktycznych i rewalidacyjnych;</w:t>
            </w:r>
          </w:p>
          <w:p w:rsidR="00F9706F" w:rsidRPr="00BC662C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aktywne uczestnictwo w dyskusjach na temat hospitowanych zajęć;</w:t>
            </w:r>
          </w:p>
          <w:p w:rsidR="00F9706F" w:rsidRPr="00BC662C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samodzielne przygotowywanie i prowadzenie pojedynczych zajęć dla dzieci z niepełnosprawnością intelektualną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w stopniu lekkim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F9706F" w:rsidRPr="00BC662C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samodzielne formułowanie celów zajęć, dobieranie odpowiednich metod nauczania i form pracy z klasą/grupą/jednostką;</w:t>
            </w:r>
          </w:p>
          <w:p w:rsidR="00F9706F" w:rsidRPr="00BC662C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ćwiczenie umiejętności opracowywania poszczególnych ogniw zajęć i racjonalnego wykorzystania czasu;</w:t>
            </w:r>
          </w:p>
          <w:p w:rsidR="00F9706F" w:rsidRPr="00BC662C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doskonalenie umiejętności zsynchronizowania w toku zajęć czynności nauczyciela i wychowanków;</w:t>
            </w:r>
          </w:p>
          <w:p w:rsidR="00F9706F" w:rsidRPr="00BC662C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dobór i stosowanie różnorodnych metod, technik nauczania i pomocy dydaktycznych;</w:t>
            </w:r>
          </w:p>
          <w:p w:rsidR="00F9706F" w:rsidRPr="00BC662C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aktywną i twórczą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postaw</w:t>
            </w:r>
            <w:r>
              <w:rPr>
                <w:rFonts w:ascii="Times New Roman" w:eastAsia="Times New Roman" w:hAnsi="Times New Roman"/>
                <w:lang w:eastAsia="pl-PL"/>
              </w:rPr>
              <w:t>ę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w pracy dydaktycznej; </w:t>
            </w:r>
          </w:p>
          <w:p w:rsidR="00F9706F" w:rsidRPr="00BC662C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kształtowanie umiejętności kierowania zespołem;</w:t>
            </w:r>
          </w:p>
          <w:p w:rsidR="00F9706F" w:rsidRPr="00BC662C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dostosowywanie technik i metod pracy do potrzeb i możliwości dzieci z niepełnosprawnością </w:t>
            </w:r>
          </w:p>
          <w:p w:rsidR="00F9706F" w:rsidRPr="00BC662C" w:rsidRDefault="00F9706F" w:rsidP="00F171A9">
            <w:pPr>
              <w:ind w:left="720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intelektualną;</w:t>
            </w:r>
          </w:p>
          <w:p w:rsidR="00F9706F" w:rsidRPr="00BC662C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samoocena i autorefleksja;</w:t>
            </w:r>
          </w:p>
          <w:p w:rsidR="00F9706F" w:rsidRPr="00BC662C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prowadzenie dokumentacji praktyki.</w:t>
            </w:r>
          </w:p>
          <w:p w:rsidR="00F9706F" w:rsidRPr="00BB3EF1" w:rsidRDefault="00F9706F" w:rsidP="00F171A9">
            <w:pPr>
              <w:pStyle w:val="wyjasnienie"/>
              <w:spacing w:before="0" w:after="0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706F" w:rsidTr="00F9706F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hideMark/>
          </w:tcPr>
          <w:p w:rsidR="00F9706F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lastRenderedPageBreak/>
              <w:t>Laboratorium</w:t>
            </w:r>
          </w:p>
        </w:tc>
      </w:tr>
      <w:tr w:rsidR="00F9706F" w:rsidTr="00F9706F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:rsidR="00F9706F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F9706F" w:rsidTr="00F9706F">
        <w:trPr>
          <w:trHeight w:val="325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hideMark/>
          </w:tcPr>
          <w:p w:rsidR="00F9706F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Projekt</w:t>
            </w:r>
          </w:p>
        </w:tc>
      </w:tr>
      <w:tr w:rsidR="00F9706F" w:rsidTr="00F9706F">
        <w:trPr>
          <w:trHeight w:val="325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hideMark/>
          </w:tcPr>
          <w:p w:rsidR="00F9706F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Seminarium</w:t>
            </w:r>
          </w:p>
        </w:tc>
      </w:tr>
      <w:tr w:rsidR="00F9706F" w:rsidTr="00F9706F">
        <w:trPr>
          <w:trHeight w:val="325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hideMark/>
          </w:tcPr>
          <w:p w:rsidR="00F9706F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Inne</w:t>
            </w:r>
          </w:p>
        </w:tc>
      </w:tr>
      <w:tr w:rsidR="00F9706F" w:rsidTr="00C86ED3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06F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Literatura</w:t>
            </w:r>
          </w:p>
          <w:p w:rsidR="00F9706F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podstawowa</w:t>
            </w:r>
          </w:p>
        </w:tc>
        <w:tc>
          <w:tcPr>
            <w:tcW w:w="7561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9706F" w:rsidRPr="00BC662C" w:rsidRDefault="00F9706F" w:rsidP="007A1B83">
            <w:pPr>
              <w:spacing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Gruszczyk-Kolczyńska E., Dzieci ze specyficznymi trudnościami w uczeniu się matematyki, WSiP, Warszawa, 2004.</w:t>
            </w:r>
          </w:p>
          <w:p w:rsidR="00F9706F" w:rsidRPr="00BC662C" w:rsidRDefault="00F9706F" w:rsidP="007A1B83">
            <w:pPr>
              <w:spacing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Kosińska, A., Polak, A.</w:t>
            </w:r>
            <w:r>
              <w:rPr>
                <w:rFonts w:ascii="Times New Roman" w:eastAsia="Times New Roman" w:hAnsi="Times New Roman"/>
                <w:lang w:eastAsia="pl-PL"/>
              </w:rPr>
              <w:t>, Żiżka, D., (1999), Uczę metodą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ośrodków pracy, </w:t>
            </w:r>
          </w:p>
          <w:p w:rsidR="00F9706F" w:rsidRPr="00BC662C" w:rsidRDefault="00F9706F" w:rsidP="007A1B83">
            <w:pPr>
              <w:spacing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Warszawa,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WSiP</w:t>
            </w:r>
          </w:p>
          <w:p w:rsidR="00F9706F" w:rsidRPr="00D35A8F" w:rsidRDefault="00F9706F" w:rsidP="007A1B83">
            <w:pPr>
              <w:spacing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35A8F">
              <w:rPr>
                <w:rFonts w:ascii="Times New Roman" w:eastAsia="Times New Roman" w:hAnsi="Times New Roman"/>
                <w:lang w:eastAsia="pl-PL"/>
              </w:rPr>
              <w:t>Mikrut, A., Wyczesany, J.( 2001), Elementy metodyki nauczania początkowego dzieci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upośledzonych umysłowo, Kraków,</w:t>
            </w:r>
            <w:r w:rsidRPr="00D35A8F">
              <w:rPr>
                <w:rFonts w:ascii="Times New Roman" w:eastAsia="Times New Roman" w:hAnsi="Times New Roman"/>
                <w:lang w:eastAsia="pl-PL"/>
              </w:rPr>
              <w:t xml:space="preserve"> Wyd. Naukowe AP</w:t>
            </w:r>
          </w:p>
          <w:p w:rsidR="00F9706F" w:rsidRPr="00BC662C" w:rsidRDefault="00F9706F" w:rsidP="007A1B83">
            <w:pPr>
              <w:spacing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35A8F">
              <w:rPr>
                <w:rFonts w:ascii="Times New Roman" w:eastAsia="Times New Roman" w:hAnsi="Times New Roman"/>
                <w:lang w:eastAsia="pl-PL"/>
              </w:rPr>
              <w:t>Tkaczyk, G., Serafin, T. (red.), (2001), Poradnik metodyczny dla nauczycieli kształcących uczniów z upośledzeniem umysłowym w stopniu lekkim w szkołach ogólnodostępnych i integracyjnych, Warszawa: MEN</w:t>
            </w:r>
          </w:p>
          <w:p w:rsidR="00F9706F" w:rsidRPr="007A1B83" w:rsidRDefault="00F9706F" w:rsidP="007A1B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7A1B83">
              <w:rPr>
                <w:rFonts w:ascii="Times New Roman" w:eastAsia="Times New Roman" w:hAnsi="Times New Roman"/>
                <w:lang w:eastAsia="pl-PL"/>
              </w:rPr>
              <w:t>Tkaczyk, G., (1997), Metodyka nauczania i wychowania początkowego w szkole specjalnej, Lublin, Wyd. UMC-S</w:t>
            </w:r>
          </w:p>
        </w:tc>
      </w:tr>
      <w:tr w:rsidR="00F9706F" w:rsidTr="00C86ED3">
        <w:tc>
          <w:tcPr>
            <w:tcW w:w="24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9706F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Literatura uzupełniająca</w:t>
            </w:r>
          </w:p>
        </w:tc>
        <w:tc>
          <w:tcPr>
            <w:tcW w:w="7561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9706F" w:rsidRPr="000F43E3" w:rsidRDefault="00F9706F" w:rsidP="00C86ED3">
            <w:pPr>
              <w:pStyle w:val="Akapitzlist"/>
              <w:spacing w:after="0" w:line="240" w:lineRule="auto"/>
              <w:ind w:left="360"/>
              <w:rPr>
                <w:rFonts w:ascii="Times New Roman" w:hAnsi="Times New Roman" w:cs="Times New Roman"/>
                <w:iCs/>
                <w:lang w:val="en-US"/>
              </w:rPr>
            </w:pPr>
          </w:p>
        </w:tc>
      </w:tr>
      <w:tr w:rsidR="00F9706F" w:rsidTr="00C86ED3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706F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F9706F" w:rsidRDefault="00F9706F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Metody kształce</w:t>
            </w:r>
            <w:r>
              <w:rPr>
                <w:rFonts w:ascii="Times New Roman" w:hAnsi="Times New Roman" w:cs="Times New Roman"/>
              </w:rPr>
              <w:t>nia</w:t>
            </w:r>
          </w:p>
          <w:p w:rsidR="00F9706F" w:rsidRDefault="00F9706F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1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06F" w:rsidRPr="00BB3EF1" w:rsidRDefault="00F9706F" w:rsidP="00C86ED3">
            <w:pPr>
              <w:spacing w:after="0" w:line="240" w:lineRule="auto"/>
              <w:rPr>
                <w:rFonts w:ascii="Times New Roman" w:hAnsi="Times New Roman"/>
              </w:rPr>
            </w:pPr>
            <w:r w:rsidRPr="00BB3EF1">
              <w:rPr>
                <w:rFonts w:ascii="Times New Roman" w:hAnsi="Times New Roman"/>
              </w:rPr>
              <w:t>Bierna i czynna obserwacja zajęć prowadzonych przez doświadczonych pedagogów, nauczycieli terapeutów lub innych pracowników  oraz samodzielne prowadzenie wybranych form pracy z dziećmi</w:t>
            </w:r>
            <w:r>
              <w:rPr>
                <w:rFonts w:ascii="Times New Roman" w:hAnsi="Times New Roman"/>
              </w:rPr>
              <w:t>;</w:t>
            </w:r>
          </w:p>
          <w:p w:rsidR="00F9706F" w:rsidRPr="00BB3EF1" w:rsidRDefault="00F9706F" w:rsidP="009A05BE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BB3EF1">
              <w:rPr>
                <w:rFonts w:ascii="Times New Roman" w:hAnsi="Times New Roman"/>
              </w:rPr>
              <w:t>obserwacja zajęć prowadzonych przez innego praktykanta</w:t>
            </w:r>
            <w:r>
              <w:rPr>
                <w:rFonts w:ascii="Times New Roman" w:hAnsi="Times New Roman"/>
              </w:rPr>
              <w:t>;</w:t>
            </w:r>
          </w:p>
          <w:p w:rsidR="00F9706F" w:rsidRPr="00BB3EF1" w:rsidRDefault="00F9706F" w:rsidP="009A05BE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BB3EF1">
              <w:rPr>
                <w:rFonts w:ascii="Times New Roman" w:hAnsi="Times New Roman"/>
              </w:rPr>
              <w:t>samodzielne przygotowanie i przeprowadzenie fragmentów lub pojedynczych zajęć, lub innych form  pomocy dzieciom</w:t>
            </w:r>
            <w:r>
              <w:rPr>
                <w:rFonts w:ascii="Times New Roman" w:hAnsi="Times New Roman"/>
              </w:rPr>
              <w:t>;</w:t>
            </w:r>
            <w:r w:rsidRPr="00BB3EF1">
              <w:rPr>
                <w:rFonts w:ascii="Times New Roman" w:hAnsi="Times New Roman"/>
              </w:rPr>
              <w:t xml:space="preserve"> </w:t>
            </w:r>
          </w:p>
          <w:p w:rsidR="00F9706F" w:rsidRPr="00BB3EF1" w:rsidRDefault="00F9706F" w:rsidP="009A05BE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BB3EF1">
              <w:rPr>
                <w:rFonts w:ascii="Times New Roman" w:hAnsi="Times New Roman"/>
              </w:rPr>
              <w:t xml:space="preserve">spotkania, konsultacje w grupach z udziałem nauczyciela-opiekuna praktyki, mające na celu szczegółowe omówienie obserwowanych zajęć, analizę rozwiązań edukacyjno-terapeutycznych  stosowanych przez nauczycieli  i praktykantów oraz sposobów ich realizacji; </w:t>
            </w:r>
          </w:p>
          <w:p w:rsidR="00F9706F" w:rsidRPr="00BB3EF1" w:rsidRDefault="00F9706F" w:rsidP="009A05BE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BB3EF1">
              <w:rPr>
                <w:rFonts w:ascii="Times New Roman" w:hAnsi="Times New Roman"/>
              </w:rPr>
              <w:t>analizy przypadków</w:t>
            </w:r>
            <w:r>
              <w:rPr>
                <w:rFonts w:ascii="Times New Roman" w:hAnsi="Times New Roman"/>
              </w:rPr>
              <w:t>;</w:t>
            </w:r>
          </w:p>
          <w:p w:rsidR="00F9706F" w:rsidRPr="0000009A" w:rsidRDefault="00F9706F" w:rsidP="009A05BE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EF1">
              <w:rPr>
                <w:rFonts w:ascii="Times New Roman" w:hAnsi="Times New Roman"/>
              </w:rPr>
              <w:t>prowadzenie dokumentacji praktyki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F9706F" w:rsidTr="00C86ED3">
        <w:tc>
          <w:tcPr>
            <w:tcW w:w="7621" w:type="dxa"/>
            <w:gridSpan w:val="14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706F" w:rsidRDefault="00F9706F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Metody weryfikacji efektów uczenia się</w:t>
            </w:r>
          </w:p>
        </w:tc>
        <w:tc>
          <w:tcPr>
            <w:tcW w:w="2387" w:type="dxa"/>
            <w:gridSpan w:val="3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706F" w:rsidRDefault="00F9706F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</w:t>
            </w:r>
            <w:r>
              <w:rPr>
                <w:rFonts w:ascii="Times New Roman" w:hAnsi="Times New Roman" w:cs="Times New Roman"/>
              </w:rPr>
              <w:br/>
            </w:r>
          </w:p>
        </w:tc>
      </w:tr>
      <w:tr w:rsidR="00F9706F" w:rsidTr="00C86ED3">
        <w:tc>
          <w:tcPr>
            <w:tcW w:w="7621" w:type="dxa"/>
            <w:gridSpan w:val="1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0C594A" w:rsidRDefault="00F9706F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>Dyskusja</w:t>
            </w:r>
          </w:p>
        </w:tc>
        <w:tc>
          <w:tcPr>
            <w:tcW w:w="2387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Default="00F9706F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01,02,06, </w:t>
            </w:r>
          </w:p>
        </w:tc>
      </w:tr>
      <w:tr w:rsidR="00F9706F" w:rsidTr="00C86ED3">
        <w:tc>
          <w:tcPr>
            <w:tcW w:w="7621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0C594A" w:rsidRDefault="00F9706F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 xml:space="preserve">Scenariusze </w:t>
            </w:r>
            <w:r>
              <w:rPr>
                <w:rFonts w:ascii="Times New Roman" w:hAnsi="Times New Roman" w:cs="Times New Roman"/>
              </w:rPr>
              <w:t>fragmentów zajęć lub wybranych form</w:t>
            </w:r>
          </w:p>
        </w:tc>
        <w:tc>
          <w:tcPr>
            <w:tcW w:w="2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Default="00F9706F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03, 04, 05, 07, 08</w:t>
            </w:r>
          </w:p>
        </w:tc>
      </w:tr>
      <w:tr w:rsidR="00F9706F" w:rsidTr="00C86ED3">
        <w:tc>
          <w:tcPr>
            <w:tcW w:w="7621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0C594A" w:rsidRDefault="00F9706F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 xml:space="preserve">Przygotowanie materiałów </w:t>
            </w:r>
            <w:r>
              <w:rPr>
                <w:rFonts w:ascii="Times New Roman" w:hAnsi="Times New Roman" w:cs="Times New Roman"/>
              </w:rPr>
              <w:t>do pracy edukacyjno-terapeutycznej</w:t>
            </w:r>
          </w:p>
        </w:tc>
        <w:tc>
          <w:tcPr>
            <w:tcW w:w="2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Default="00F9706F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04,</w:t>
            </w:r>
          </w:p>
        </w:tc>
      </w:tr>
      <w:tr w:rsidR="00F9706F" w:rsidTr="00C86ED3">
        <w:tc>
          <w:tcPr>
            <w:tcW w:w="7621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0C594A" w:rsidRDefault="00F9706F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 xml:space="preserve">Przeprowadzenie wymaganej liczby </w:t>
            </w:r>
            <w:r>
              <w:rPr>
                <w:rFonts w:ascii="Times New Roman" w:hAnsi="Times New Roman" w:cs="Times New Roman"/>
              </w:rPr>
              <w:t xml:space="preserve">zajęć, konsultacji  bądź innych form pomocy dzieciom  </w:t>
            </w:r>
          </w:p>
        </w:tc>
        <w:tc>
          <w:tcPr>
            <w:tcW w:w="2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Default="00F9706F" w:rsidP="00F970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08, </w:t>
            </w:r>
          </w:p>
        </w:tc>
      </w:tr>
      <w:tr w:rsidR="00F9706F" w:rsidTr="00C86ED3">
        <w:tc>
          <w:tcPr>
            <w:tcW w:w="7621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0C594A" w:rsidRDefault="00F9706F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 xml:space="preserve">Pisemna ewaluacja </w:t>
            </w:r>
            <w:r>
              <w:rPr>
                <w:rFonts w:ascii="Times New Roman" w:hAnsi="Times New Roman" w:cs="Times New Roman"/>
              </w:rPr>
              <w:t>prowadzonych zajęć</w:t>
            </w:r>
          </w:p>
        </w:tc>
        <w:tc>
          <w:tcPr>
            <w:tcW w:w="2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Default="00F9706F" w:rsidP="00F970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07, 09</w:t>
            </w:r>
          </w:p>
        </w:tc>
      </w:tr>
      <w:tr w:rsidR="00F9706F" w:rsidTr="00C86ED3">
        <w:trPr>
          <w:cantSplit/>
        </w:trPr>
        <w:tc>
          <w:tcPr>
            <w:tcW w:w="240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Default="00F9706F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601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06F" w:rsidRDefault="00F9706F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Zaliczenie z oceną:</w:t>
            </w:r>
          </w:p>
          <w:p w:rsidR="00F9706F" w:rsidRPr="003F775F" w:rsidRDefault="00F9706F" w:rsidP="00C86ED3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3F775F">
              <w:rPr>
                <w:rFonts w:ascii="Times New Roman" w:hAnsi="Times New Roman" w:cs="Times New Roman"/>
                <w:color w:val="000000"/>
                <w:szCs w:val="22"/>
              </w:rPr>
              <w:t>Studenci odbywając</w:t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t>y praktykę zawodową</w:t>
            </w:r>
            <w:r w:rsidRPr="003F775F">
              <w:rPr>
                <w:rFonts w:ascii="Times New Roman" w:hAnsi="Times New Roman" w:cs="Times New Roman"/>
                <w:color w:val="000000"/>
                <w:szCs w:val="22"/>
              </w:rPr>
              <w:t xml:space="preserve"> są hospitowani przez opiekunów ds. praktyk z</w:t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t xml:space="preserve"> poszczególnych placówek i przez opiekuna z IPJ PWSZ.</w:t>
            </w:r>
          </w:p>
          <w:p w:rsidR="00F9706F" w:rsidRPr="003F775F" w:rsidRDefault="00F9706F" w:rsidP="00C86ED3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775F">
              <w:rPr>
                <w:rFonts w:ascii="Times New Roman" w:hAnsi="Times New Roman" w:cs="Times New Roman"/>
                <w:color w:val="000000"/>
                <w:szCs w:val="22"/>
              </w:rPr>
              <w:t>Praktykę zalicza opiekun praktyk z IPJ PWSZ na podstawie dokumentacji praktyk obejmującej: (1) opinię opiekuna praktyki z placówki, (2) dziennik</w:t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t>a praktyk prowadzonego przez studenta, (3) arkuszy obserwacyjnych i ewaluacyjnych oraz sprawozdania</w:t>
            </w:r>
            <w:r w:rsidRPr="003F775F">
              <w:rPr>
                <w:rFonts w:ascii="Times New Roman" w:hAnsi="Times New Roman" w:cs="Times New Roman"/>
                <w:color w:val="000000"/>
                <w:szCs w:val="22"/>
              </w:rPr>
              <w:t xml:space="preserve"> z wybranej formy zajęć </w:t>
            </w:r>
          </w:p>
        </w:tc>
      </w:tr>
    </w:tbl>
    <w:p w:rsidR="00C86ED3" w:rsidRDefault="00C86ED3" w:rsidP="00C86ED3"/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3"/>
        <w:gridCol w:w="2815"/>
      </w:tblGrid>
      <w:tr w:rsidR="00C86ED3" w:rsidTr="00C86ED3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C86ED3" w:rsidRDefault="00C86ED3" w:rsidP="00C86ED3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</w:p>
          <w:p w:rsidR="00C86ED3" w:rsidRPr="00C86ED3" w:rsidRDefault="00C86ED3" w:rsidP="00C86ED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NAKŁAD PRACY STUDENTA</w:t>
            </w:r>
          </w:p>
        </w:tc>
      </w:tr>
      <w:tr w:rsidR="00C86ED3" w:rsidTr="00C86ED3">
        <w:trPr>
          <w:trHeight w:val="366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C86ED3" w:rsidRDefault="00C86ED3" w:rsidP="00C86ED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C86ED3" w:rsidRPr="00C86ED3" w:rsidRDefault="00C86ED3" w:rsidP="00C86ED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86ED3" w:rsidRPr="00C86ED3" w:rsidRDefault="00C86ED3" w:rsidP="00C86ED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Liczba godzin  </w:t>
            </w:r>
          </w:p>
        </w:tc>
      </w:tr>
      <w:tr w:rsidR="00C86ED3" w:rsidTr="00C86ED3">
        <w:trPr>
          <w:trHeight w:val="1127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C86ED3" w:rsidRDefault="00C86ED3" w:rsidP="00C86ED3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C86ED3" w:rsidRDefault="00C86ED3" w:rsidP="00C86ED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86ED3" w:rsidRPr="00C86ED3" w:rsidRDefault="00C86ED3" w:rsidP="00C86ED3">
            <w:pPr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W tym zajęcia powiązane </w:t>
            </w:r>
            <w:r w:rsidRPr="00C86ED3">
              <w:rPr>
                <w:rFonts w:ascii="Liberation Serif" w:hAnsi="Liberation Serif"/>
                <w:sz w:val="24"/>
                <w:szCs w:val="24"/>
              </w:rPr>
              <w:br/>
              <w:t>z praktycznym przygotowaniem zawodowym</w:t>
            </w:r>
          </w:p>
        </w:tc>
      </w:tr>
      <w:tr w:rsidR="00C86ED3" w:rsidTr="00C86E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C86ED3" w:rsidRDefault="00C86ED3" w:rsidP="00C86ED3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C86ED3" w:rsidRDefault="00C86ED3" w:rsidP="00C86ED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86ED3" w:rsidRPr="00C86ED3" w:rsidRDefault="00C86ED3" w:rsidP="00C86ED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C86ED3" w:rsidTr="00C86E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C86ED3" w:rsidRDefault="00C86ED3" w:rsidP="00C86ED3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C86ED3" w:rsidRDefault="00C86ED3" w:rsidP="00C86ED3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86ED3" w:rsidRPr="00C86ED3" w:rsidRDefault="00C86ED3" w:rsidP="00C86ED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C86ED3" w:rsidTr="00C86E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C86ED3" w:rsidRDefault="00C86ED3" w:rsidP="00C86ED3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Udział w ćwiczeniach audytoryjnych                                 i laboratoryjnych, warsztatach, seminariach /praktyce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C86ED3" w:rsidRDefault="00C86ED3" w:rsidP="00C86ED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86ED3" w:rsidRPr="00C86ED3" w:rsidRDefault="00C86ED3" w:rsidP="00C86ED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</w:tr>
      <w:tr w:rsidR="00C86ED3" w:rsidTr="00C86E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C86ED3" w:rsidRDefault="00C86ED3" w:rsidP="00C86ED3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C86ED3" w:rsidRDefault="007638A9" w:rsidP="00C86ED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86ED3" w:rsidRPr="00C86ED3" w:rsidRDefault="007638A9" w:rsidP="00C86ED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  <w:r w:rsidR="00C86ED3" w:rsidRPr="00C86ED3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</w:tr>
      <w:tr w:rsidR="00C86ED3" w:rsidTr="00C86E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C86ED3" w:rsidRDefault="00C86ED3" w:rsidP="00C86ED3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Przygotowanie projektu / eseju / scenariusza, itp.</w:t>
            </w:r>
            <w:r w:rsidRPr="00C86ED3">
              <w:rPr>
                <w:rFonts w:ascii="Liberation Serif" w:hAnsi="Liberation Serif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C86ED3" w:rsidRDefault="007638A9" w:rsidP="00C86ED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86ED3" w:rsidRPr="00C86ED3" w:rsidRDefault="007638A9" w:rsidP="00C86ED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</w:tr>
      <w:tr w:rsidR="00C86ED3" w:rsidTr="00C86E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C86ED3" w:rsidRDefault="00C86ED3" w:rsidP="00C86ED3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C86ED3" w:rsidRDefault="007638A9" w:rsidP="00C86ED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86ED3" w:rsidRPr="00C86ED3" w:rsidRDefault="007638A9" w:rsidP="00C86ED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</w:tr>
      <w:tr w:rsidR="00C86ED3" w:rsidTr="00C86E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C86ED3" w:rsidRDefault="00C86ED3" w:rsidP="00C86ED3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C86ED3" w:rsidRDefault="007638A9" w:rsidP="00C86ED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86ED3" w:rsidRPr="00C86ED3" w:rsidRDefault="00C86ED3" w:rsidP="00C86ED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C86ED3" w:rsidTr="00C86E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C86ED3" w:rsidRDefault="00C86ED3" w:rsidP="00C86ED3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C86ED3" w:rsidRDefault="00C86ED3" w:rsidP="00C86ED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86ED3" w:rsidRPr="00C86ED3" w:rsidRDefault="00C86ED3" w:rsidP="00C86ED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C86ED3" w:rsidTr="00C86E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C86ED3" w:rsidRDefault="00C86ED3" w:rsidP="00C86ED3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C86ED3" w:rsidRDefault="00C86ED3" w:rsidP="00C86ED3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125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86ED3" w:rsidRPr="00C86ED3" w:rsidRDefault="007638A9" w:rsidP="00C86ED3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125</w:t>
            </w:r>
          </w:p>
        </w:tc>
      </w:tr>
      <w:tr w:rsidR="00C86ED3" w:rsidTr="00C86ED3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86ED3" w:rsidRPr="00C86ED3" w:rsidRDefault="00C86ED3" w:rsidP="00C86ED3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86ED3" w:rsidRPr="00C86ED3" w:rsidRDefault="00C86ED3" w:rsidP="00C86ED3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5</w:t>
            </w:r>
          </w:p>
        </w:tc>
      </w:tr>
      <w:tr w:rsidR="00C86ED3" w:rsidTr="00C86ED3">
        <w:trPr>
          <w:trHeight w:val="64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86ED3" w:rsidRPr="00C86ED3" w:rsidRDefault="00C86ED3" w:rsidP="00C86ED3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86ED3" w:rsidRPr="00C86ED3" w:rsidRDefault="00C86ED3" w:rsidP="00C86ED3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5 (PEDAGOGIKA)</w:t>
            </w:r>
          </w:p>
        </w:tc>
      </w:tr>
      <w:tr w:rsidR="00C86ED3" w:rsidTr="00C86E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86ED3" w:rsidRPr="00C86ED3" w:rsidRDefault="00C86ED3" w:rsidP="00C86ED3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86ED3" w:rsidRPr="00C86ED3" w:rsidRDefault="00C86ED3" w:rsidP="00C86ED3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5</w:t>
            </w:r>
          </w:p>
        </w:tc>
      </w:tr>
      <w:tr w:rsidR="00C86ED3" w:rsidTr="00C86E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C86ED3" w:rsidRPr="00C86ED3" w:rsidRDefault="00C86ED3" w:rsidP="00C86ED3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C86ED3" w:rsidRPr="00C86ED3" w:rsidRDefault="00120F12" w:rsidP="00C86ED3">
            <w:pPr>
              <w:spacing w:before="60" w:after="6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2,4</w:t>
            </w:r>
          </w:p>
        </w:tc>
      </w:tr>
    </w:tbl>
    <w:p w:rsidR="00C86ED3" w:rsidRDefault="00C86ED3" w:rsidP="00C86ED3"/>
    <w:p w:rsidR="001E3F95" w:rsidRDefault="001E3F95" w:rsidP="00C86ED3"/>
    <w:p w:rsidR="001E3F95" w:rsidRDefault="00F171A9" w:rsidP="00F171A9">
      <w:pPr>
        <w:pStyle w:val="Heading2"/>
        <w:ind w:firstLine="0"/>
      </w:pPr>
      <w:r>
        <w:rPr>
          <w:rFonts w:ascii="Times New Roman" w:hAnsi="Times New Roman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463"/>
        <w:gridCol w:w="1276"/>
        <w:gridCol w:w="172"/>
        <w:gridCol w:w="40"/>
        <w:gridCol w:w="71"/>
        <w:gridCol w:w="470"/>
        <w:gridCol w:w="239"/>
        <w:gridCol w:w="1276"/>
        <w:gridCol w:w="141"/>
        <w:gridCol w:w="1418"/>
        <w:gridCol w:w="772"/>
        <w:gridCol w:w="362"/>
        <w:gridCol w:w="425"/>
        <w:gridCol w:w="851"/>
        <w:gridCol w:w="141"/>
        <w:gridCol w:w="1395"/>
      </w:tblGrid>
      <w:tr w:rsidR="001E3F95" w:rsidTr="00F171A9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1E3F95" w:rsidRDefault="001E3F95" w:rsidP="00F171A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38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F95" w:rsidRPr="00C86ED3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Nazwa modułu (bloku przedmiotów): </w:t>
            </w:r>
            <w:r w:rsidRPr="00F6463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Przedmioty z zakresu wczesnego wspomagania rozwoju dziecka - moduł wybieralny</w:t>
            </w:r>
          </w:p>
        </w:tc>
        <w:tc>
          <w:tcPr>
            <w:tcW w:w="3174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Kod modułu: </w:t>
            </w:r>
          </w:p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3F95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3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Nazwa przedmiotu:  </w:t>
            </w:r>
          </w:p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PRAKTYKA ZAWODOWA - ASYSTENCKA</w:t>
            </w:r>
          </w:p>
        </w:tc>
        <w:tc>
          <w:tcPr>
            <w:tcW w:w="31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Kod przedmiotu: </w:t>
            </w:r>
          </w:p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3F95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1E3F95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Nazwa kierunku: </w:t>
            </w:r>
            <w:r>
              <w:rPr>
                <w:rFonts w:ascii="Times New Roman" w:hAnsi="Times New Roman" w:cs="Times New Roman"/>
                <w:b/>
              </w:rPr>
              <w:t>PEDAGOGIKA  SPECJALNA</w:t>
            </w:r>
          </w:p>
        </w:tc>
      </w:tr>
      <w:tr w:rsidR="001E3F95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studiów:</w:t>
            </w:r>
          </w:p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Profil kształcenia:</w:t>
            </w:r>
          </w:p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55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E3F95" w:rsidRPr="004177D0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7D0">
              <w:rPr>
                <w:rFonts w:ascii="Times New Roman" w:hAnsi="Times New Roman" w:cs="Times New Roman"/>
                <w:sz w:val="24"/>
                <w:szCs w:val="24"/>
              </w:rPr>
              <w:t xml:space="preserve">Poziom kształcenia: </w:t>
            </w:r>
            <w:r w:rsidRPr="004177D0">
              <w:rPr>
                <w:rFonts w:ascii="Times New Roman" w:hAnsi="Times New Roman" w:cs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1E3F95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Rok / semestr: </w:t>
            </w:r>
          </w:p>
          <w:p w:rsidR="001E3F95" w:rsidRDefault="001E3F95" w:rsidP="001E3F9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1V/7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Status przedmiotu /modułu:</w:t>
            </w:r>
          </w:p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3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Język przedmiotu / modułu:</w:t>
            </w:r>
          </w:p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1E3F95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inne -</w:t>
            </w:r>
            <w:r>
              <w:rPr>
                <w:rFonts w:ascii="Times New Roman" w:hAnsi="Times New Roman" w:cs="Times New Roman"/>
              </w:rPr>
              <w:br/>
              <w:t>praktyka</w:t>
            </w:r>
          </w:p>
        </w:tc>
      </w:tr>
      <w:tr w:rsidR="001E3F95" w:rsidTr="00F171A9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Wymiar zajęć (godz.)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E3F95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E3F95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E3F95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3F95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</w:tr>
      <w:tr w:rsidR="001E3F95" w:rsidTr="00F171A9">
        <w:tc>
          <w:tcPr>
            <w:tcW w:w="2988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mgr Marzanna Tyburska</w:t>
            </w:r>
          </w:p>
        </w:tc>
      </w:tr>
      <w:tr w:rsidR="001E3F95" w:rsidTr="00F171A9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Prowadzący zajęcia</w:t>
            </w:r>
          </w:p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3F95" w:rsidRDefault="001E3F95" w:rsidP="00F171A9">
            <w:pPr>
              <w:pStyle w:val="Default"/>
              <w:jc w:val="both"/>
            </w:pPr>
            <w:r>
              <w:t>mgr Marzanna Tyburska, dr Dorota Wiercińska</w:t>
            </w:r>
          </w:p>
        </w:tc>
      </w:tr>
      <w:tr w:rsidR="001E3F95" w:rsidTr="00F171A9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Cel przedmiotu / modułu</w:t>
            </w:r>
          </w:p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3F95" w:rsidRPr="00BB3EF1" w:rsidRDefault="001E3F95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</w:rPr>
            </w:pPr>
            <w:r w:rsidRPr="00BB3EF1">
              <w:rPr>
                <w:rFonts w:ascii="Times New Roman" w:hAnsi="Times New Roman" w:cs="Times New Roman"/>
              </w:rPr>
              <w:t>zapoznanie studentów z organizacją i specyfiką pracy placówek  prowadzących zajęcia z zakresu wczesnego wspomagania rozwoju dziecka;</w:t>
            </w:r>
          </w:p>
          <w:p w:rsidR="001E3F95" w:rsidRPr="00BB3EF1" w:rsidRDefault="001E3F95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</w:rPr>
            </w:pPr>
            <w:r w:rsidRPr="00BB3EF1">
              <w:rPr>
                <w:rFonts w:ascii="Times New Roman" w:hAnsi="Times New Roman" w:cs="Times New Roman"/>
              </w:rPr>
              <w:t>obserwacja procesów rozwojowych dzieci, sposobów stymulowania ich rozwoju psychofizycznego oraz indywidualnych cech aktywności poznawczej;</w:t>
            </w:r>
          </w:p>
          <w:p w:rsidR="001E3F95" w:rsidRPr="00BB3EF1" w:rsidRDefault="001E3F95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</w:rPr>
            </w:pPr>
            <w:r w:rsidRPr="00BB3EF1">
              <w:rPr>
                <w:rFonts w:ascii="Times New Roman" w:hAnsi="Times New Roman" w:cs="Times New Roman"/>
              </w:rPr>
              <w:t>obserwacja aktywności  grup dzieci z określonymi zaburzeniami rozwojowymi;</w:t>
            </w:r>
          </w:p>
          <w:p w:rsidR="001E3F95" w:rsidRPr="00BB3EF1" w:rsidRDefault="001E3F95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</w:rPr>
            </w:pPr>
            <w:r w:rsidRPr="00BB3EF1">
              <w:rPr>
                <w:rFonts w:ascii="Times New Roman" w:hAnsi="Times New Roman" w:cs="Times New Roman"/>
              </w:rPr>
              <w:t>obserwacja czynności podejmowanych przez opiekuna praktyki oraz prowadzonych przez niego zajęć;</w:t>
            </w:r>
          </w:p>
          <w:p w:rsidR="001E3F95" w:rsidRPr="00BB3EF1" w:rsidRDefault="001E3F95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</w:rPr>
            </w:pPr>
            <w:r w:rsidRPr="00BB3EF1">
              <w:rPr>
                <w:rFonts w:ascii="Times New Roman" w:hAnsi="Times New Roman" w:cs="Times New Roman"/>
              </w:rPr>
              <w:t>obserwacja  realizacji indywidualnych programów  edukacyjno-terapeutycznyc</w:t>
            </w:r>
            <w:r>
              <w:rPr>
                <w:rFonts w:ascii="Times New Roman" w:hAnsi="Times New Roman" w:cs="Times New Roman"/>
              </w:rPr>
              <w:t>h</w:t>
            </w:r>
            <w:r w:rsidRPr="00BB3EF1">
              <w:rPr>
                <w:rFonts w:ascii="Times New Roman" w:hAnsi="Times New Roman" w:cs="Times New Roman"/>
              </w:rPr>
              <w:t>;</w:t>
            </w:r>
          </w:p>
          <w:p w:rsidR="001E3F95" w:rsidRPr="00BB3EF1" w:rsidRDefault="001E3F95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/>
              </w:rPr>
            </w:pPr>
            <w:r w:rsidRPr="00BB3EF1">
              <w:rPr>
                <w:rFonts w:ascii="Times New Roman" w:hAnsi="Times New Roman" w:cs="Times New Roman"/>
              </w:rPr>
              <w:t>samodzielne prowadzenia fragmentów zajęć wspomagających rozwój dziecka z zaburzeniami rozwojowymi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1E3F95" w:rsidRPr="00C86ED3" w:rsidRDefault="001E3F95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/>
                <w:sz w:val="24"/>
                <w:szCs w:val="24"/>
              </w:rPr>
            </w:pPr>
            <w:r w:rsidRPr="00BB3EF1">
              <w:rPr>
                <w:rFonts w:ascii="Times New Roman" w:hAnsi="Times New Roman"/>
              </w:rPr>
              <w:t>konfrontowanie nabytej wiedzy psychologiczno-pedagogicznej z rzeczywistością pedagogiczną w działaniu</w:t>
            </w:r>
            <w:r>
              <w:rPr>
                <w:rFonts w:ascii="Times New Roman" w:hAnsi="Times New Roman"/>
              </w:rPr>
              <w:t>;</w:t>
            </w:r>
          </w:p>
          <w:p w:rsidR="001E3F95" w:rsidRPr="00C86ED3" w:rsidRDefault="001E3F95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kształtowanie postaw i cech osobowych niezbędnych w pracy pedagoga specjalnego;</w:t>
            </w:r>
          </w:p>
          <w:p w:rsidR="001E3F95" w:rsidRPr="00D55BAF" w:rsidRDefault="001E3F95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weryfikacja zainteresowania i motywacji do pracy z osobami ze specjalnymi potrzebami edukacyjnymi.</w:t>
            </w:r>
          </w:p>
        </w:tc>
      </w:tr>
      <w:tr w:rsidR="001E3F95" w:rsidTr="00F171A9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Wymagania wstępne</w:t>
            </w:r>
          </w:p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Podstawowa wiedza psychologiczna i metodyczna o pracy z dziećmi z zaburzeniami rozwojowymi</w:t>
            </w:r>
          </w:p>
        </w:tc>
      </w:tr>
      <w:tr w:rsidR="001E3F95" w:rsidTr="00F171A9">
        <w:trPr>
          <w:cantSplit/>
          <w:trHeight w:val="619"/>
        </w:trPr>
        <w:tc>
          <w:tcPr>
            <w:tcW w:w="10008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EFEKTY UCZENIA SIĘ</w:t>
            </w:r>
          </w:p>
        </w:tc>
      </w:tr>
      <w:tr w:rsidR="001E3F95" w:rsidTr="00F171A9">
        <w:trPr>
          <w:cantSplit/>
        </w:trPr>
        <w:tc>
          <w:tcPr>
            <w:tcW w:w="95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 / grupy efektów</w:t>
            </w:r>
          </w:p>
        </w:tc>
        <w:tc>
          <w:tcPr>
            <w:tcW w:w="7654" w:type="dxa"/>
            <w:gridSpan w:val="14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Kod kierunkowego efektu uczenia się</w:t>
            </w:r>
          </w:p>
        </w:tc>
      </w:tr>
      <w:tr w:rsidR="001E3F95" w:rsidTr="00F171A9">
        <w:trPr>
          <w:cantSplit/>
        </w:trPr>
        <w:tc>
          <w:tcPr>
            <w:tcW w:w="95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gridSpan w:val="14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3F95" w:rsidTr="00F171A9">
        <w:trPr>
          <w:cantSplit/>
          <w:trHeight w:val="278"/>
        </w:trPr>
        <w:tc>
          <w:tcPr>
            <w:tcW w:w="8613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95" w:rsidRPr="00C86ED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86ED3">
              <w:rPr>
                <w:rFonts w:ascii="Times New Roman" w:hAnsi="Times New Roman" w:cs="Times New Roman"/>
                <w:b/>
              </w:rPr>
              <w:t>Wiedza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E3F95" w:rsidRPr="008368BC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3F95" w:rsidTr="00F171A9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E3F95" w:rsidRPr="00BB3EF1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3EF1">
              <w:rPr>
                <w:rFonts w:ascii="Times New Roman" w:hAnsi="Times New Roman" w:cs="Times New Roman"/>
              </w:rPr>
              <w:t>posiada pogłębioną wiedzę z zakresu struktury organizacyjnej placówki realizującej programy terapeutyczno-edukacyjne z dziećmi z zaburzeniami rozwojowymi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E3F95" w:rsidRPr="008368BC" w:rsidRDefault="008368BC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K1P_W05</w:t>
            </w:r>
          </w:p>
        </w:tc>
      </w:tr>
      <w:tr w:rsidR="001E3F95" w:rsidTr="00F171A9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95" w:rsidRPr="00ED634A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E3F95" w:rsidRPr="00BB3EF1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3EF1">
              <w:rPr>
                <w:rFonts w:ascii="Times New Roman" w:hAnsi="Times New Roman" w:cs="Times New Roman"/>
              </w:rPr>
              <w:t>charakteryzuje warunki pracy pedagogicznej i terapeutycznej w wybranych placówkach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E3F95" w:rsidRPr="008368BC" w:rsidRDefault="008368BC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K1P_W07</w:t>
            </w:r>
          </w:p>
        </w:tc>
      </w:tr>
      <w:tr w:rsidR="001E3F95" w:rsidTr="00F171A9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95" w:rsidRPr="00ED634A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E3F95" w:rsidRPr="00BB3EF1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3EF1">
              <w:rPr>
                <w:rFonts w:ascii="Times New Roman" w:hAnsi="Times New Roman" w:cs="Times New Roman"/>
              </w:rPr>
              <w:t>posiada pogłębioną wiedzę z zakresu psychologii i pedagogiki niezbędną do planowania i projektowania działań edukacyjno-terapeutycznych  z dziećmi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B3EF1">
              <w:rPr>
                <w:rFonts w:ascii="Times New Roman" w:hAnsi="Times New Roman" w:cs="Times New Roman"/>
              </w:rPr>
              <w:t xml:space="preserve"> z zaburzeniami rozwojowymi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E3F95" w:rsidRPr="008368BC" w:rsidRDefault="008368BC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K1P_W04</w:t>
            </w:r>
          </w:p>
        </w:tc>
      </w:tr>
      <w:tr w:rsidR="001E3F95" w:rsidTr="00F171A9">
        <w:trPr>
          <w:cantSplit/>
          <w:trHeight w:val="278"/>
        </w:trPr>
        <w:tc>
          <w:tcPr>
            <w:tcW w:w="8613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95" w:rsidRPr="00C86ED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86ED3">
              <w:rPr>
                <w:rFonts w:ascii="Times New Roman" w:hAnsi="Times New Roman" w:cs="Times New Roman"/>
                <w:b/>
              </w:rPr>
              <w:t>Umiejętności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E3F95" w:rsidRPr="008368BC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68BC" w:rsidRPr="00F9706F" w:rsidTr="00290046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Pr="00F9706F" w:rsidRDefault="008368BC" w:rsidP="00290046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F9706F" w:rsidRDefault="008368BC" w:rsidP="00290046">
            <w:pPr>
              <w:jc w:val="both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eastAsia="Times New Roman" w:hAnsi="Times New Roman" w:cs="Times New Roman"/>
                <w:lang w:eastAsia="pl-PL"/>
              </w:rPr>
              <w:t xml:space="preserve">obserwuje, wyszukuje i przetwarza informacje związane z problemami dzieci z ze specjalnymi potrzebami edukacyjnymi;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F9706F" w:rsidRDefault="008368BC" w:rsidP="00290046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K1P_U06</w:t>
            </w:r>
          </w:p>
        </w:tc>
      </w:tr>
      <w:tr w:rsidR="008368BC" w:rsidRPr="00F9706F" w:rsidTr="00290046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Pr="00F9706F" w:rsidRDefault="008368BC" w:rsidP="00290046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lastRenderedPageBreak/>
              <w:t>05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F9706F" w:rsidRDefault="008368BC" w:rsidP="00290046">
            <w:pPr>
              <w:jc w:val="both"/>
              <w:rPr>
                <w:rFonts w:ascii="Times New Roman" w:eastAsia="Calibri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 xml:space="preserve">ocenia przydatność typowych metod, technik, procedur oraz dobrych praktyk do realizacji zadań i rozstrzygnięć problemów związanych z wybraną sferą działalności pedagogicznej, m.in. zadań związanych z rehabilitacją, resocjalizacją i terapią;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F9706F" w:rsidRDefault="008368BC" w:rsidP="00290046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K1P_U10</w:t>
            </w:r>
          </w:p>
        </w:tc>
      </w:tr>
      <w:tr w:rsidR="008368BC" w:rsidRPr="00F9706F" w:rsidTr="00290046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Pr="00F9706F" w:rsidRDefault="008368BC" w:rsidP="00290046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F9706F" w:rsidRDefault="008368BC" w:rsidP="00290046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F9706F">
              <w:rPr>
                <w:rFonts w:ascii="Times New Roman" w:hAnsi="Times New Roman" w:cs="Times New Roman"/>
              </w:rPr>
              <w:t>przygotowuje zajęcia w grupach zintegrowanych;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F9706F" w:rsidRDefault="008368BC" w:rsidP="00290046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K1P_U13</w:t>
            </w:r>
          </w:p>
        </w:tc>
      </w:tr>
      <w:tr w:rsidR="001E3F95" w:rsidTr="00F171A9">
        <w:trPr>
          <w:cantSplit/>
        </w:trPr>
        <w:tc>
          <w:tcPr>
            <w:tcW w:w="8613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95" w:rsidRPr="00C86ED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86ED3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E3F95" w:rsidRPr="00B46A9E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706F" w:rsidTr="00F171A9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06F" w:rsidRPr="00F9706F" w:rsidRDefault="008368BC" w:rsidP="00F970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706F" w:rsidRPr="00F9706F" w:rsidRDefault="00F9706F" w:rsidP="00F9706F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F9706F">
              <w:rPr>
                <w:rFonts w:ascii="Times New Roman" w:eastAsia="Times New Roman" w:hAnsi="Times New Roman" w:cs="Times New Roman"/>
                <w:lang w:eastAsia="pl-PL"/>
              </w:rPr>
              <w:t>ma świadomość poziomu swojej wiedzy merytorycznej i metodycznej w zakresie pracy z dziećmi i młodzieżą ze specjalnymi potrzebami edukacyjnymi, rozumie potrzebę ciągłego rozwoju zawodowego i osobistego;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9706F" w:rsidRPr="00F9706F" w:rsidRDefault="00F9706F" w:rsidP="00F9706F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K1P_K01</w:t>
            </w:r>
          </w:p>
        </w:tc>
      </w:tr>
      <w:tr w:rsidR="00F9706F" w:rsidTr="00F171A9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06F" w:rsidRPr="00F9706F" w:rsidRDefault="008368BC" w:rsidP="00F970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706F" w:rsidRPr="00F9706F" w:rsidRDefault="00F9706F" w:rsidP="00F9706F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F9706F">
              <w:rPr>
                <w:rFonts w:ascii="Times New Roman" w:eastAsia="Times New Roman" w:hAnsi="Times New Roman" w:cs="Times New Roman"/>
                <w:lang w:eastAsia="pl-PL"/>
              </w:rPr>
              <w:t>ma świadomość rzetelnej pracy pedagoga specjalnego, w tym konieczności przestrzegania zasad etyki zawodu nauczyciela.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9706F" w:rsidRPr="00F9706F" w:rsidRDefault="00F9706F" w:rsidP="00F9706F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K1P_K03</w:t>
            </w:r>
          </w:p>
        </w:tc>
      </w:tr>
      <w:tr w:rsidR="00F9706F" w:rsidTr="00F171A9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06F" w:rsidRDefault="008368BC" w:rsidP="00F97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706F" w:rsidRPr="00F9706F" w:rsidRDefault="00F9706F" w:rsidP="00F9706F">
            <w:pPr>
              <w:jc w:val="both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potrafi uczestniczyć w przygotowaniu projektów społecznych, uwzględniając aspekty prawne, ekonomiczne, polityczne i etyczne; potrafi przewidywać wielokierunkowe skutki społeczne swej działalności na rzecz osób niepełnosprawnych i ich rodzin;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9706F" w:rsidRPr="00B46A9E" w:rsidRDefault="00F9706F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K1P_K06</w:t>
            </w:r>
          </w:p>
        </w:tc>
      </w:tr>
      <w:tr w:rsidR="00F9706F" w:rsidTr="00F171A9">
        <w:trPr>
          <w:trHeight w:val="540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9706F" w:rsidRDefault="00F9706F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F9706F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F9706F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F9706F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9706F" w:rsidRDefault="00F9706F" w:rsidP="00F171A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9706F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F9706F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F9706F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9706F" w:rsidRDefault="00F9706F" w:rsidP="00F171A9">
            <w:pPr>
              <w:pStyle w:val="Default"/>
              <w:jc w:val="both"/>
            </w:pPr>
          </w:p>
          <w:p w:rsidR="00F9706F" w:rsidRDefault="00F9706F" w:rsidP="00F171A9">
            <w:pPr>
              <w:pStyle w:val="Default"/>
              <w:jc w:val="both"/>
            </w:pPr>
            <w:r w:rsidRPr="0024464E">
              <w:t xml:space="preserve">Praktyka ma charakter asystencki. Jest realizowana w wymiarze </w:t>
            </w:r>
            <w:r w:rsidRPr="0024464E">
              <w:rPr>
                <w:b/>
              </w:rPr>
              <w:t>30</w:t>
            </w:r>
            <w:r w:rsidRPr="0024464E">
              <w:t> </w:t>
            </w:r>
            <w:r w:rsidRPr="0024464E">
              <w:rPr>
                <w:b/>
              </w:rPr>
              <w:t>godz.</w:t>
            </w:r>
            <w:r w:rsidRPr="0024464E">
              <w:t xml:space="preserve"> w różnych typach placówek edukacyjnych </w:t>
            </w:r>
            <w:r w:rsidRPr="004177D0">
              <w:rPr>
                <w:color w:val="auto"/>
              </w:rPr>
              <w:t>prowadzących zajęcia z wczesnego wspomagania rozwoju dziecka</w:t>
            </w:r>
            <w:r w:rsidRPr="0024464E">
              <w:t xml:space="preserve">. </w:t>
            </w:r>
          </w:p>
          <w:p w:rsidR="00F9706F" w:rsidRPr="004177D0" w:rsidRDefault="00F9706F" w:rsidP="00F171A9">
            <w:pPr>
              <w:pStyle w:val="Default"/>
              <w:jc w:val="both"/>
            </w:pPr>
            <w:r w:rsidRPr="0024464E">
              <w:t xml:space="preserve">Zajęcia odbywają się w ustalonym dniu tygodnia </w:t>
            </w:r>
            <w:r>
              <w:t xml:space="preserve">przez cały semestr </w:t>
            </w:r>
            <w:r w:rsidRPr="0024464E">
              <w:t>w małych 3-4 osobowych grupach, w wymiarze 2h tygodniowo.</w:t>
            </w:r>
          </w:p>
          <w:p w:rsidR="00F9706F" w:rsidRPr="004322AD" w:rsidRDefault="00F9706F" w:rsidP="00F171A9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22AD">
              <w:rPr>
                <w:rFonts w:ascii="Times New Roman" w:hAnsi="Times New Roman" w:cs="Times New Roman"/>
                <w:sz w:val="24"/>
                <w:szCs w:val="24"/>
              </w:rPr>
              <w:t xml:space="preserve">Studenci uczestniczą w zajęciach prowadzonych przez wskazanych przez Uczelnię pedagogów, nauczycieli terapeutów  - opiekunów praktyk, którzy nadzorują przebieg praktyki we współpracy ze specjalistą ds. praktyk z IPJ PWSZ.  </w:t>
            </w:r>
          </w:p>
          <w:p w:rsidR="00F9706F" w:rsidRPr="0024464E" w:rsidRDefault="00F9706F" w:rsidP="00F171A9">
            <w:pPr>
              <w:rPr>
                <w:rFonts w:ascii="Times New Roman" w:eastAsia="Times New Roman" w:hAnsi="Times New Roman"/>
                <w:lang w:eastAsia="pl-PL"/>
              </w:rPr>
            </w:pPr>
            <w:r w:rsidRPr="004322AD">
              <w:rPr>
                <w:rFonts w:ascii="Times New Roman" w:hAnsi="Times New Roman" w:cs="Times New Roman"/>
                <w:sz w:val="24"/>
                <w:szCs w:val="24"/>
              </w:rPr>
              <w:t xml:space="preserve">Studenci obserwują oraz prowadzą różnorodne zajęcia edukacyjno-terapeutyczne, poznają zadania </w:t>
            </w:r>
            <w:r w:rsidRPr="004322AD">
              <w:rPr>
                <w:rFonts w:ascii="Times New Roman" w:hAnsi="Times New Roman" w:cs="Times New Roman"/>
                <w:sz w:val="24"/>
                <w:szCs w:val="24"/>
              </w:rPr>
              <w:br/>
              <w:t>i obowiązki nauczycieli zatrudnionych w różnych placówkach wspierających rozwój dziecka</w:t>
            </w:r>
            <w:r w:rsidRPr="004322A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z zaburzeniami rozwojowymi; zapoznają się z dokumentacją będącą podstawą działalności tych placówek.</w:t>
            </w:r>
            <w:r w:rsidRPr="0024464E">
              <w:rPr>
                <w:rFonts w:ascii="Times New Roman" w:hAnsi="Times New Roman" w:cs="Times New Roman"/>
              </w:rPr>
              <w:t xml:space="preserve"> Praktyka umożliwia studentom:</w:t>
            </w:r>
          </w:p>
          <w:p w:rsidR="00F9706F" w:rsidRPr="00BC662C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obserwację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i analiz</w:t>
            </w:r>
            <w:r>
              <w:rPr>
                <w:rFonts w:ascii="Times New Roman" w:eastAsia="Times New Roman" w:hAnsi="Times New Roman"/>
                <w:lang w:eastAsia="pl-PL"/>
              </w:rPr>
              <w:t>ę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struktury i przebiegu zajęć dydaktycznych i rewalidacyjnych;</w:t>
            </w:r>
          </w:p>
          <w:p w:rsidR="00F9706F" w:rsidRPr="00BC662C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aktywne uczestnictwo w dyskusjach na temat hospitowanych zajęć;</w:t>
            </w:r>
          </w:p>
          <w:p w:rsidR="00F9706F" w:rsidRPr="00BC662C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samodzielne przygotowywanie i prowadzenie pojedynczych zajęć dla dzieci z niepełnosprawnością intelektualną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w stopniu lekkim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F9706F" w:rsidRPr="00BC662C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samodzielne formułowanie celów zajęć, dobieranie odpowiednich metod nauczania i form pracy z klasą/grupą/jednostką;</w:t>
            </w:r>
          </w:p>
          <w:p w:rsidR="00F9706F" w:rsidRPr="00BC662C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ćwiczenie umiejętności opracowywania poszczególnych ogniw zajęć i racjonalnego wykorzystania czasu;</w:t>
            </w:r>
          </w:p>
          <w:p w:rsidR="00F9706F" w:rsidRPr="00BC662C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doskonalenie umiejętności zsynchronizowania w toku zajęć czynności nauczyciela i wychowanków;</w:t>
            </w:r>
          </w:p>
          <w:p w:rsidR="00F9706F" w:rsidRPr="00BC662C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dobór i stosowanie różnorodnych metod, technik nauczania i pomocy dydaktycznych;</w:t>
            </w:r>
          </w:p>
          <w:p w:rsidR="00F9706F" w:rsidRPr="00BC662C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aktywna i twórcza postawa w pracy dydaktycznej; </w:t>
            </w:r>
          </w:p>
          <w:p w:rsidR="00F9706F" w:rsidRPr="00BC662C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kształtowanie umiejętności kierowania zespołem;</w:t>
            </w:r>
          </w:p>
          <w:p w:rsidR="00F9706F" w:rsidRPr="00BC662C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dostosowywanie technik i metod pracy do potrzeb i możliwości dzieci z niepełnosprawnością </w:t>
            </w:r>
          </w:p>
          <w:p w:rsidR="00F9706F" w:rsidRPr="00BC662C" w:rsidRDefault="00F9706F" w:rsidP="00F171A9">
            <w:pPr>
              <w:ind w:left="720"/>
              <w:contextualSpacing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intelektualną;</w:t>
            </w:r>
          </w:p>
          <w:p w:rsidR="00F9706F" w:rsidRPr="00611EAC" w:rsidRDefault="00F9706F" w:rsidP="00F171A9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2F87">
              <w:rPr>
                <w:rFonts w:ascii="Times New Roman" w:eastAsia="Times New Roman" w:hAnsi="Times New Roman"/>
                <w:lang w:eastAsia="pl-PL"/>
              </w:rPr>
              <w:t>udział w organizacji zajęć pozalekcyjnych, w tym wycieczki, uroczystości szkolnej lub klasowej;</w:t>
            </w:r>
          </w:p>
          <w:p w:rsidR="00F9706F" w:rsidRPr="00CF2F87" w:rsidRDefault="00F9706F" w:rsidP="00F171A9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2F87">
              <w:rPr>
                <w:rFonts w:ascii="Times New Roman" w:eastAsia="Times New Roman" w:hAnsi="Times New Roman"/>
                <w:lang w:eastAsia="pl-PL"/>
              </w:rPr>
              <w:t>podejmowanie prób rozwiązywania problemów związanych z pracą dydaktyczną i opiekuńczo-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lastRenderedPageBreak/>
              <w:t>wychowawczo-rewalidacyjną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F9706F" w:rsidRPr="00CF2F87" w:rsidRDefault="00F9706F" w:rsidP="00F171A9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2F87">
              <w:rPr>
                <w:rFonts w:ascii="Times New Roman" w:eastAsia="Times New Roman" w:hAnsi="Times New Roman"/>
                <w:lang w:eastAsia="pl-PL"/>
              </w:rPr>
              <w:t>utrzymywanie dyscypliny w klasie i podnoszenie efektywności pracy uczniów;</w:t>
            </w:r>
          </w:p>
          <w:p w:rsidR="00F9706F" w:rsidRPr="00CF2F87" w:rsidRDefault="00F9706F" w:rsidP="00F171A9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2F87">
              <w:rPr>
                <w:rFonts w:ascii="Times New Roman" w:eastAsia="Times New Roman" w:hAnsi="Times New Roman"/>
                <w:lang w:eastAsia="pl-PL"/>
              </w:rPr>
              <w:t>analiza zadań wynikających ze struktury organizacyjnej i systemu dydaktyczno-wychowawczego szkoły (zadania rady pedagogicznej, rady rodziców, samorządu uczniowskiego, itp.)</w:t>
            </w:r>
          </w:p>
          <w:p w:rsidR="00F9706F" w:rsidRPr="00BC662C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samoocena i autorefleksja;</w:t>
            </w:r>
          </w:p>
          <w:p w:rsidR="00F9706F" w:rsidRPr="00BC662C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prowadzenie dokumentacji praktyki.</w:t>
            </w:r>
          </w:p>
          <w:p w:rsidR="00F9706F" w:rsidRPr="00BB3EF1" w:rsidRDefault="00F9706F" w:rsidP="00F171A9">
            <w:pPr>
              <w:pStyle w:val="wyjasnienie"/>
              <w:spacing w:before="0" w:after="0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706F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F9706F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lastRenderedPageBreak/>
              <w:t>Laboratorium</w:t>
            </w:r>
          </w:p>
        </w:tc>
      </w:tr>
      <w:tr w:rsidR="00F9706F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9706F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F9706F" w:rsidTr="00F171A9">
        <w:trPr>
          <w:trHeight w:val="325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F9706F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Projekt</w:t>
            </w:r>
          </w:p>
        </w:tc>
      </w:tr>
      <w:tr w:rsidR="00F9706F" w:rsidTr="00F171A9">
        <w:trPr>
          <w:trHeight w:val="325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F9706F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Seminarium</w:t>
            </w:r>
          </w:p>
        </w:tc>
      </w:tr>
      <w:tr w:rsidR="00F9706F" w:rsidTr="00F171A9">
        <w:trPr>
          <w:trHeight w:val="325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F9706F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Inne</w:t>
            </w:r>
          </w:p>
        </w:tc>
      </w:tr>
      <w:tr w:rsidR="00F9706F" w:rsidTr="007A1B83">
        <w:trPr>
          <w:trHeight w:val="3849"/>
        </w:trPr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06F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Literatura</w:t>
            </w:r>
          </w:p>
          <w:p w:rsidR="00F9706F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podstawowa</w:t>
            </w:r>
          </w:p>
        </w:tc>
        <w:tc>
          <w:tcPr>
            <w:tcW w:w="7561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9706F" w:rsidRPr="00BC662C" w:rsidRDefault="00F9706F" w:rsidP="007A1B83">
            <w:pPr>
              <w:spacing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Gruszczyk-Kolczyńska E., Dzieci ze specyficznymi trudnościami w uczeniu się matematyki, WSiP, Warszawa, 2004.</w:t>
            </w:r>
          </w:p>
          <w:p w:rsidR="00F9706F" w:rsidRPr="00BC662C" w:rsidRDefault="00F9706F" w:rsidP="007A1B83">
            <w:pPr>
              <w:spacing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Kosińska, A., Polak, A.</w:t>
            </w:r>
            <w:r>
              <w:rPr>
                <w:rFonts w:ascii="Times New Roman" w:eastAsia="Times New Roman" w:hAnsi="Times New Roman"/>
                <w:lang w:eastAsia="pl-PL"/>
              </w:rPr>
              <w:t>, Żiżka, D., (1999), Uczę metodą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ośrodków pracy, </w:t>
            </w:r>
          </w:p>
          <w:p w:rsidR="00F9706F" w:rsidRPr="00BC662C" w:rsidRDefault="00F9706F" w:rsidP="007A1B83">
            <w:pPr>
              <w:spacing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Warszawa,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WSiP</w:t>
            </w:r>
          </w:p>
          <w:p w:rsidR="00F9706F" w:rsidRPr="00D35A8F" w:rsidRDefault="00F9706F" w:rsidP="007A1B83">
            <w:pPr>
              <w:spacing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35A8F">
              <w:rPr>
                <w:rFonts w:ascii="Times New Roman" w:eastAsia="Times New Roman" w:hAnsi="Times New Roman"/>
                <w:lang w:eastAsia="pl-PL"/>
              </w:rPr>
              <w:t>Mikrut, A., Wyczesany, J.( 2001), Elementy metodyki nauczania początkowego dzieci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upośledzonych umysłowo, Kraków,</w:t>
            </w:r>
            <w:r w:rsidRPr="00D35A8F">
              <w:rPr>
                <w:rFonts w:ascii="Times New Roman" w:eastAsia="Times New Roman" w:hAnsi="Times New Roman"/>
                <w:lang w:eastAsia="pl-PL"/>
              </w:rPr>
              <w:t xml:space="preserve"> Wyd. Naukowe AP</w:t>
            </w:r>
          </w:p>
          <w:p w:rsidR="00F9706F" w:rsidRPr="00BC662C" w:rsidRDefault="00F9706F" w:rsidP="007A1B83">
            <w:pPr>
              <w:spacing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35A8F">
              <w:rPr>
                <w:rFonts w:ascii="Times New Roman" w:eastAsia="Times New Roman" w:hAnsi="Times New Roman"/>
                <w:lang w:eastAsia="pl-PL"/>
              </w:rPr>
              <w:t>Tkaczyk, G., Serafin, T. (red.), (2001), Poradnik metodyczny dla nauczycieli kształcących uczniów z upośledzeniem umysłowym w stopniu lekkim w szkołach ogólnodostępnych i integracyjnych, Warszawa: MEN</w:t>
            </w:r>
          </w:p>
          <w:p w:rsidR="00F9706F" w:rsidRPr="007A1B83" w:rsidRDefault="00F9706F" w:rsidP="007A1B83">
            <w:pPr>
              <w:spacing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</w:t>
            </w:r>
            <w:r w:rsidRPr="00D35A8F">
              <w:rPr>
                <w:rFonts w:ascii="Times New Roman" w:eastAsia="Times New Roman" w:hAnsi="Times New Roman"/>
                <w:lang w:eastAsia="pl-PL"/>
              </w:rPr>
              <w:t>kaczyk, G., (1997), Metodyka nauczania i wychowania początkow</w:t>
            </w:r>
            <w:r>
              <w:rPr>
                <w:rFonts w:ascii="Times New Roman" w:eastAsia="Times New Roman" w:hAnsi="Times New Roman"/>
                <w:lang w:eastAsia="pl-PL"/>
              </w:rPr>
              <w:t>ego w szkole specjalnej, Lublin,</w:t>
            </w:r>
            <w:r w:rsidRPr="00D35A8F">
              <w:rPr>
                <w:rFonts w:ascii="Times New Roman" w:eastAsia="Times New Roman" w:hAnsi="Times New Roman"/>
                <w:lang w:eastAsia="pl-PL"/>
              </w:rPr>
              <w:t xml:space="preserve"> Wyd. UMC-S</w:t>
            </w:r>
          </w:p>
        </w:tc>
      </w:tr>
      <w:tr w:rsidR="00F9706F" w:rsidTr="00F171A9">
        <w:tc>
          <w:tcPr>
            <w:tcW w:w="24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9706F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Literatura uzupełniająca</w:t>
            </w:r>
          </w:p>
        </w:tc>
        <w:tc>
          <w:tcPr>
            <w:tcW w:w="7561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9706F" w:rsidRPr="000F43E3" w:rsidRDefault="00F9706F" w:rsidP="00F171A9">
            <w:pPr>
              <w:pStyle w:val="Akapitzlist"/>
              <w:spacing w:after="0" w:line="240" w:lineRule="auto"/>
              <w:ind w:left="360"/>
              <w:rPr>
                <w:rFonts w:ascii="Times New Roman" w:hAnsi="Times New Roman" w:cs="Times New Roman"/>
                <w:iCs/>
                <w:lang w:val="en-US"/>
              </w:rPr>
            </w:pPr>
          </w:p>
        </w:tc>
      </w:tr>
      <w:tr w:rsidR="00F9706F" w:rsidTr="00F171A9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706F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F9706F" w:rsidRDefault="00F9706F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Metody kształce</w:t>
            </w:r>
            <w:r>
              <w:rPr>
                <w:rFonts w:ascii="Times New Roman" w:hAnsi="Times New Roman" w:cs="Times New Roman"/>
              </w:rPr>
              <w:t>nia</w:t>
            </w:r>
          </w:p>
          <w:p w:rsidR="00F9706F" w:rsidRDefault="00F9706F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1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06F" w:rsidRPr="00BB3EF1" w:rsidRDefault="00F9706F" w:rsidP="00F171A9">
            <w:pPr>
              <w:spacing w:after="0" w:line="240" w:lineRule="auto"/>
              <w:rPr>
                <w:rFonts w:ascii="Times New Roman" w:hAnsi="Times New Roman"/>
              </w:rPr>
            </w:pPr>
            <w:r w:rsidRPr="00BB3EF1">
              <w:rPr>
                <w:rFonts w:ascii="Times New Roman" w:hAnsi="Times New Roman"/>
              </w:rPr>
              <w:t>Bierna i czynna obserwacja zajęć prowadzonych przez doświadczonych pedagogów, nauczycieli terapeutów lub innych pracowników  oraz samodzielne prowadzenie wybranych form pracy z dziećmi</w:t>
            </w:r>
            <w:r>
              <w:rPr>
                <w:rFonts w:ascii="Times New Roman" w:hAnsi="Times New Roman"/>
              </w:rPr>
              <w:t>;</w:t>
            </w:r>
          </w:p>
          <w:p w:rsidR="00F9706F" w:rsidRPr="00BB3EF1" w:rsidRDefault="00F9706F" w:rsidP="009A05BE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BB3EF1">
              <w:rPr>
                <w:rFonts w:ascii="Times New Roman" w:hAnsi="Times New Roman"/>
              </w:rPr>
              <w:t>obserwacja zajęć prowadzonych przez innego praktykanta</w:t>
            </w:r>
            <w:r>
              <w:rPr>
                <w:rFonts w:ascii="Times New Roman" w:hAnsi="Times New Roman"/>
              </w:rPr>
              <w:t>;</w:t>
            </w:r>
          </w:p>
          <w:p w:rsidR="00F9706F" w:rsidRPr="00BB3EF1" w:rsidRDefault="00F9706F" w:rsidP="009A05BE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BB3EF1">
              <w:rPr>
                <w:rFonts w:ascii="Times New Roman" w:hAnsi="Times New Roman"/>
              </w:rPr>
              <w:t>samodzielne przygotowanie i przeprowadzenie fragmentów lub pojedynczych zajęć, lub innych form  pomocy dzieciom</w:t>
            </w:r>
            <w:r>
              <w:rPr>
                <w:rFonts w:ascii="Times New Roman" w:hAnsi="Times New Roman"/>
              </w:rPr>
              <w:t>;</w:t>
            </w:r>
            <w:r w:rsidRPr="00BB3EF1">
              <w:rPr>
                <w:rFonts w:ascii="Times New Roman" w:hAnsi="Times New Roman"/>
              </w:rPr>
              <w:t xml:space="preserve"> </w:t>
            </w:r>
          </w:p>
          <w:p w:rsidR="00F9706F" w:rsidRPr="00BB3EF1" w:rsidRDefault="00F9706F" w:rsidP="009A05BE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BB3EF1">
              <w:rPr>
                <w:rFonts w:ascii="Times New Roman" w:hAnsi="Times New Roman"/>
              </w:rPr>
              <w:t xml:space="preserve">spotkania, konsultacje w grupach z udziałem nauczyciela-opiekuna praktyki, mające na celu szczegółowe omówienie obserwowanych zajęć, analizę rozwiązań edukacyjno-terapeutycznych  stosowanych przez nauczycieli  i praktykantów oraz sposobów ich realizacji; </w:t>
            </w:r>
          </w:p>
          <w:p w:rsidR="00F9706F" w:rsidRPr="00BB3EF1" w:rsidRDefault="00F9706F" w:rsidP="009A05BE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BB3EF1">
              <w:rPr>
                <w:rFonts w:ascii="Times New Roman" w:hAnsi="Times New Roman"/>
              </w:rPr>
              <w:t>analizy przypadków</w:t>
            </w:r>
            <w:r>
              <w:rPr>
                <w:rFonts w:ascii="Times New Roman" w:hAnsi="Times New Roman"/>
              </w:rPr>
              <w:t>;</w:t>
            </w:r>
          </w:p>
          <w:p w:rsidR="00F9706F" w:rsidRPr="0000009A" w:rsidRDefault="00F9706F" w:rsidP="009A05BE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EF1">
              <w:rPr>
                <w:rFonts w:ascii="Times New Roman" w:hAnsi="Times New Roman"/>
              </w:rPr>
              <w:t>prowadzenie dokumentacji praktyki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F9706F" w:rsidTr="00F171A9">
        <w:tc>
          <w:tcPr>
            <w:tcW w:w="7621" w:type="dxa"/>
            <w:gridSpan w:val="14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706F" w:rsidRDefault="00F9706F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Metody weryfikacji efektów uczenia się</w:t>
            </w:r>
          </w:p>
        </w:tc>
        <w:tc>
          <w:tcPr>
            <w:tcW w:w="2387" w:type="dxa"/>
            <w:gridSpan w:val="3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706F" w:rsidRDefault="00F9706F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</w:t>
            </w:r>
            <w:r>
              <w:rPr>
                <w:rFonts w:ascii="Times New Roman" w:hAnsi="Times New Roman" w:cs="Times New Roman"/>
              </w:rPr>
              <w:br/>
            </w:r>
          </w:p>
        </w:tc>
      </w:tr>
      <w:tr w:rsidR="00F9706F" w:rsidTr="00F171A9">
        <w:tc>
          <w:tcPr>
            <w:tcW w:w="7621" w:type="dxa"/>
            <w:gridSpan w:val="1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0C594A" w:rsidRDefault="00F9706F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>Dyskusja</w:t>
            </w:r>
          </w:p>
        </w:tc>
        <w:tc>
          <w:tcPr>
            <w:tcW w:w="2387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Default="008368BC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01,02,06, 09,</w:t>
            </w:r>
          </w:p>
        </w:tc>
      </w:tr>
      <w:tr w:rsidR="00F9706F" w:rsidTr="00F171A9">
        <w:tc>
          <w:tcPr>
            <w:tcW w:w="7621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0C594A" w:rsidRDefault="00F9706F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 xml:space="preserve">Scenariusze </w:t>
            </w:r>
            <w:r>
              <w:rPr>
                <w:rFonts w:ascii="Times New Roman" w:hAnsi="Times New Roman" w:cs="Times New Roman"/>
              </w:rPr>
              <w:t>fragmentów zajęć lub wybranych form</w:t>
            </w:r>
          </w:p>
        </w:tc>
        <w:tc>
          <w:tcPr>
            <w:tcW w:w="2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Default="00F9706F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03, 04, 05, 07, 08</w:t>
            </w:r>
          </w:p>
        </w:tc>
      </w:tr>
      <w:tr w:rsidR="00F9706F" w:rsidTr="00F171A9">
        <w:tc>
          <w:tcPr>
            <w:tcW w:w="7621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0C594A" w:rsidRDefault="00F9706F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 xml:space="preserve">Przygotowanie materiałów </w:t>
            </w:r>
            <w:r>
              <w:rPr>
                <w:rFonts w:ascii="Times New Roman" w:hAnsi="Times New Roman" w:cs="Times New Roman"/>
              </w:rPr>
              <w:t>do pracy edukacyjno-terapeutycznej</w:t>
            </w:r>
          </w:p>
        </w:tc>
        <w:tc>
          <w:tcPr>
            <w:tcW w:w="2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Default="008368BC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04, </w:t>
            </w:r>
          </w:p>
        </w:tc>
      </w:tr>
      <w:tr w:rsidR="00F9706F" w:rsidTr="00F171A9">
        <w:tc>
          <w:tcPr>
            <w:tcW w:w="7621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0C594A" w:rsidRDefault="00F9706F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 xml:space="preserve">Przeprowadzenie wymaganej liczby </w:t>
            </w:r>
            <w:r>
              <w:rPr>
                <w:rFonts w:ascii="Times New Roman" w:hAnsi="Times New Roman" w:cs="Times New Roman"/>
              </w:rPr>
              <w:t xml:space="preserve">zajęć, konsultacji  bądź innych form pomocy dzieciom  </w:t>
            </w:r>
          </w:p>
        </w:tc>
        <w:tc>
          <w:tcPr>
            <w:tcW w:w="2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Default="008368BC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08, </w:t>
            </w:r>
          </w:p>
        </w:tc>
      </w:tr>
      <w:tr w:rsidR="00F9706F" w:rsidTr="00F171A9">
        <w:tc>
          <w:tcPr>
            <w:tcW w:w="7621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0C594A" w:rsidRDefault="00F9706F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 xml:space="preserve">Pisemna ewaluacja </w:t>
            </w:r>
            <w:r>
              <w:rPr>
                <w:rFonts w:ascii="Times New Roman" w:hAnsi="Times New Roman" w:cs="Times New Roman"/>
              </w:rPr>
              <w:t>prowadzonych zajęć</w:t>
            </w:r>
          </w:p>
        </w:tc>
        <w:tc>
          <w:tcPr>
            <w:tcW w:w="2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Default="00F9706F" w:rsidP="008368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07, 09</w:t>
            </w:r>
          </w:p>
        </w:tc>
      </w:tr>
      <w:tr w:rsidR="00F9706F" w:rsidTr="00F171A9">
        <w:trPr>
          <w:cantSplit/>
        </w:trPr>
        <w:tc>
          <w:tcPr>
            <w:tcW w:w="240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Default="00F9706F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Formy i warunki zaliczenia</w:t>
            </w:r>
          </w:p>
        </w:tc>
        <w:tc>
          <w:tcPr>
            <w:tcW w:w="7601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06F" w:rsidRDefault="00F9706F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Zaliczenie z oceną:</w:t>
            </w:r>
          </w:p>
          <w:p w:rsidR="00F9706F" w:rsidRPr="003F775F" w:rsidRDefault="00F9706F" w:rsidP="00F171A9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3F775F">
              <w:rPr>
                <w:rFonts w:ascii="Times New Roman" w:hAnsi="Times New Roman" w:cs="Times New Roman"/>
                <w:color w:val="000000"/>
                <w:szCs w:val="22"/>
              </w:rPr>
              <w:t>Studenci odbywając</w:t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t>y praktykę zawodową</w:t>
            </w:r>
            <w:r w:rsidRPr="003F775F">
              <w:rPr>
                <w:rFonts w:ascii="Times New Roman" w:hAnsi="Times New Roman" w:cs="Times New Roman"/>
                <w:color w:val="000000"/>
                <w:szCs w:val="22"/>
              </w:rPr>
              <w:t xml:space="preserve"> są hospitowani przez opiekunów ds. praktyk z</w:t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t xml:space="preserve"> poszczególnych placówek i przez opiekuna z IPJ PWSZ.</w:t>
            </w:r>
          </w:p>
          <w:p w:rsidR="00F9706F" w:rsidRPr="003F775F" w:rsidRDefault="00F9706F" w:rsidP="00F171A9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775F">
              <w:rPr>
                <w:rFonts w:ascii="Times New Roman" w:hAnsi="Times New Roman" w:cs="Times New Roman"/>
                <w:color w:val="000000"/>
                <w:szCs w:val="22"/>
              </w:rPr>
              <w:t>Praktykę zalicza opiekun praktyk z IPJ PWSZ na podstawie dokumentacji praktyk obejmującej: (1) opinię opiekuna praktyki z placówki, (2) dziennik</w:t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t>a praktyk prowadzonego przez studenta, (3) arkuszy obserwacyjnych i ewaluacyjnych oraz sprawozdania</w:t>
            </w:r>
            <w:r w:rsidRPr="003F775F">
              <w:rPr>
                <w:rFonts w:ascii="Times New Roman" w:hAnsi="Times New Roman" w:cs="Times New Roman"/>
                <w:color w:val="000000"/>
                <w:szCs w:val="22"/>
              </w:rPr>
              <w:t xml:space="preserve"> z wybranej formy zajęć </w:t>
            </w:r>
          </w:p>
        </w:tc>
      </w:tr>
    </w:tbl>
    <w:p w:rsidR="001E3F95" w:rsidRDefault="001E3F95" w:rsidP="001E3F95"/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3"/>
        <w:gridCol w:w="2815"/>
      </w:tblGrid>
      <w:tr w:rsidR="001E3F95" w:rsidTr="00F171A9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</w:p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NAKŁAD PRACY STUDENTA</w:t>
            </w:r>
          </w:p>
        </w:tc>
      </w:tr>
      <w:tr w:rsidR="001E3F95" w:rsidTr="00F171A9">
        <w:trPr>
          <w:trHeight w:val="366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Liczba godzin  </w:t>
            </w:r>
          </w:p>
        </w:tc>
      </w:tr>
      <w:tr w:rsidR="001E3F95" w:rsidTr="00F171A9">
        <w:trPr>
          <w:trHeight w:val="1127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W tym zajęcia powiązane </w:t>
            </w:r>
            <w:r w:rsidRPr="00C86ED3">
              <w:rPr>
                <w:rFonts w:ascii="Liberation Serif" w:hAnsi="Liberation Serif"/>
                <w:sz w:val="24"/>
                <w:szCs w:val="24"/>
              </w:rPr>
              <w:br/>
              <w:t>z praktycznym przygotowaniem zawodowym</w:t>
            </w: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Udział w ćwiczeniach audytoryjnych                                 i laboratoryjnych, warsztatach, seminariach /praktyce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  <w:r w:rsidRPr="00C86ED3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Przygotowanie projektu / eseju / scenariusza, itp.</w:t>
            </w:r>
            <w:r w:rsidRPr="00C86ED3">
              <w:rPr>
                <w:rFonts w:ascii="Liberation Serif" w:hAnsi="Liberation Serif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125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125</w:t>
            </w:r>
          </w:p>
        </w:tc>
      </w:tr>
      <w:tr w:rsidR="001E3F95" w:rsidTr="00F171A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E3F95" w:rsidRPr="00C86ED3" w:rsidRDefault="001E3F95" w:rsidP="00F171A9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1E3F95" w:rsidRPr="00C86ED3" w:rsidRDefault="001E3F95" w:rsidP="00F171A9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5</w:t>
            </w:r>
          </w:p>
        </w:tc>
      </w:tr>
      <w:tr w:rsidR="001E3F95" w:rsidTr="00F171A9">
        <w:trPr>
          <w:trHeight w:val="64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1E3F95" w:rsidRPr="00C86ED3" w:rsidRDefault="001E3F95" w:rsidP="00F171A9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5 (PEDAGOGIKA)</w:t>
            </w: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1E3F95" w:rsidRPr="00C86ED3" w:rsidRDefault="001E3F95" w:rsidP="00F171A9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5</w:t>
            </w: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1E3F95" w:rsidRPr="00C86ED3" w:rsidRDefault="00120F12" w:rsidP="00F171A9">
            <w:pPr>
              <w:spacing w:before="60" w:after="6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2,4</w:t>
            </w:r>
          </w:p>
        </w:tc>
      </w:tr>
    </w:tbl>
    <w:p w:rsidR="001E3F95" w:rsidRDefault="001E3F95" w:rsidP="001E3F95"/>
    <w:p w:rsidR="00F171A9" w:rsidRDefault="00F171A9" w:rsidP="001E3F95"/>
    <w:p w:rsidR="00C86ED3" w:rsidRDefault="00F171A9" w:rsidP="00F171A9">
      <w:pPr>
        <w:pStyle w:val="Heading2"/>
        <w:ind w:firstLine="0"/>
      </w:pPr>
      <w:r>
        <w:rPr>
          <w:rFonts w:ascii="Times New Roman" w:hAnsi="Times New Roman"/>
        </w:rPr>
        <w:lastRenderedPageBreak/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463"/>
        <w:gridCol w:w="1276"/>
        <w:gridCol w:w="172"/>
        <w:gridCol w:w="40"/>
        <w:gridCol w:w="71"/>
        <w:gridCol w:w="470"/>
        <w:gridCol w:w="239"/>
        <w:gridCol w:w="1276"/>
        <w:gridCol w:w="141"/>
        <w:gridCol w:w="1418"/>
        <w:gridCol w:w="772"/>
        <w:gridCol w:w="362"/>
        <w:gridCol w:w="425"/>
        <w:gridCol w:w="851"/>
        <w:gridCol w:w="141"/>
        <w:gridCol w:w="1395"/>
      </w:tblGrid>
      <w:tr w:rsidR="001E3F95" w:rsidTr="00F171A9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1E3F95" w:rsidRDefault="001E3F95" w:rsidP="00F171A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38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F95" w:rsidRPr="00C86ED3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Nazwa modułu (bloku przedmiotów): </w:t>
            </w:r>
            <w:r w:rsidRPr="00F6463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Przedmioty z zakresu wczesnego wspomagania rozwoju dziecka - moduł wybieralny</w:t>
            </w:r>
          </w:p>
        </w:tc>
        <w:tc>
          <w:tcPr>
            <w:tcW w:w="3174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Kod modułu: </w:t>
            </w:r>
          </w:p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3F95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3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Nazwa przedmiotu:  </w:t>
            </w:r>
          </w:p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PRAKTYKA ZAWODOWA - ASYSTENCKA</w:t>
            </w:r>
          </w:p>
        </w:tc>
        <w:tc>
          <w:tcPr>
            <w:tcW w:w="31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Kod przedmiotu: </w:t>
            </w:r>
          </w:p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3F95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1E3F95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Nazwa kierunku: </w:t>
            </w:r>
            <w:r>
              <w:rPr>
                <w:rFonts w:ascii="Times New Roman" w:hAnsi="Times New Roman" w:cs="Times New Roman"/>
                <w:b/>
              </w:rPr>
              <w:t>PEDAGOGIKA  SPECJALNA</w:t>
            </w:r>
          </w:p>
        </w:tc>
      </w:tr>
      <w:tr w:rsidR="001E3F95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studiów:</w:t>
            </w:r>
          </w:p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Profil kształcenia:</w:t>
            </w:r>
          </w:p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55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E3F95" w:rsidRPr="004177D0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7D0">
              <w:rPr>
                <w:rFonts w:ascii="Times New Roman" w:hAnsi="Times New Roman" w:cs="Times New Roman"/>
                <w:sz w:val="24"/>
                <w:szCs w:val="24"/>
              </w:rPr>
              <w:t xml:space="preserve">Poziom kształcenia: </w:t>
            </w:r>
            <w:r w:rsidRPr="004177D0">
              <w:rPr>
                <w:rFonts w:ascii="Times New Roman" w:hAnsi="Times New Roman" w:cs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1E3F95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Rok / semestr: </w:t>
            </w:r>
          </w:p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1V/8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Status przedmiotu /modułu:</w:t>
            </w:r>
          </w:p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3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Język przedmiotu / modułu:</w:t>
            </w:r>
          </w:p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1E3F95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inne -</w:t>
            </w:r>
            <w:r>
              <w:rPr>
                <w:rFonts w:ascii="Times New Roman" w:hAnsi="Times New Roman" w:cs="Times New Roman"/>
              </w:rPr>
              <w:br/>
              <w:t>praktyka</w:t>
            </w:r>
          </w:p>
        </w:tc>
      </w:tr>
      <w:tr w:rsidR="001E3F95" w:rsidTr="00F171A9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Wymiar zajęć (godz.)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E3F95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E3F95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E3F95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3F95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</w:t>
            </w:r>
          </w:p>
        </w:tc>
      </w:tr>
      <w:tr w:rsidR="001E3F95" w:rsidTr="00F171A9">
        <w:tc>
          <w:tcPr>
            <w:tcW w:w="2988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mgr Marzanna Tyburska</w:t>
            </w:r>
          </w:p>
        </w:tc>
      </w:tr>
      <w:tr w:rsidR="001E3F95" w:rsidTr="00F171A9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Prowadzący zajęcia</w:t>
            </w:r>
          </w:p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3F95" w:rsidRDefault="001E3F95" w:rsidP="00F171A9">
            <w:pPr>
              <w:pStyle w:val="Default"/>
              <w:jc w:val="both"/>
            </w:pPr>
            <w:r>
              <w:t>mgr Marzanna Tyburska, dr Dorota Wiercińska</w:t>
            </w:r>
          </w:p>
        </w:tc>
      </w:tr>
      <w:tr w:rsidR="001E3F95" w:rsidTr="00F171A9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Cel przedmiotu / modułu</w:t>
            </w:r>
          </w:p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4E26" w:rsidRPr="00BB3EF1" w:rsidRDefault="00114E26" w:rsidP="009A05BE">
            <w:pPr>
              <w:numPr>
                <w:ilvl w:val="0"/>
                <w:numId w:val="3"/>
              </w:numPr>
              <w:spacing w:after="0" w:line="240" w:lineRule="auto"/>
              <w:ind w:left="452" w:hanging="357"/>
              <w:rPr>
                <w:rFonts w:ascii="Times New Roman" w:hAnsi="Times New Roman" w:cs="Times New Roman"/>
              </w:rPr>
            </w:pPr>
            <w:r w:rsidRPr="00BB3EF1">
              <w:rPr>
                <w:rFonts w:ascii="Times New Roman" w:hAnsi="Times New Roman" w:cs="Times New Roman"/>
              </w:rPr>
              <w:t>zapoznanie studentów z systemem i specyfiką pracy placówek wspomagających rozwój dziecka z zab</w:t>
            </w:r>
            <w:r>
              <w:rPr>
                <w:rFonts w:ascii="Times New Roman" w:hAnsi="Times New Roman" w:cs="Times New Roman"/>
              </w:rPr>
              <w:t>urzeniami rozwojowymi;</w:t>
            </w:r>
            <w:r w:rsidRPr="00BB3EF1">
              <w:rPr>
                <w:rFonts w:ascii="Times New Roman" w:hAnsi="Times New Roman" w:cs="Times New Roman"/>
              </w:rPr>
              <w:t xml:space="preserve"> </w:t>
            </w:r>
          </w:p>
          <w:p w:rsidR="00114E26" w:rsidRPr="00BB3EF1" w:rsidRDefault="00114E26" w:rsidP="009A05BE">
            <w:pPr>
              <w:numPr>
                <w:ilvl w:val="0"/>
                <w:numId w:val="3"/>
              </w:numPr>
              <w:spacing w:after="0" w:line="240" w:lineRule="auto"/>
              <w:ind w:left="452" w:hanging="357"/>
              <w:rPr>
                <w:rFonts w:ascii="Times New Roman" w:hAnsi="Times New Roman" w:cs="Times New Roman"/>
              </w:rPr>
            </w:pPr>
            <w:r w:rsidRPr="00BB3EF1">
              <w:rPr>
                <w:rFonts w:ascii="Times New Roman" w:hAnsi="Times New Roman" w:cs="Times New Roman"/>
              </w:rPr>
              <w:t>zapoznanie z dokumentacją i warsztatem pracy</w:t>
            </w:r>
            <w:r>
              <w:rPr>
                <w:rFonts w:ascii="Times New Roman" w:hAnsi="Times New Roman" w:cs="Times New Roman"/>
              </w:rPr>
              <w:t xml:space="preserve"> nauczyciela tego typu placówki;</w:t>
            </w:r>
          </w:p>
          <w:p w:rsidR="00114E26" w:rsidRPr="00BB3EF1" w:rsidRDefault="00114E26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</w:rPr>
            </w:pPr>
            <w:r w:rsidRPr="00BB3EF1">
              <w:rPr>
                <w:rFonts w:ascii="Times New Roman" w:hAnsi="Times New Roman" w:cs="Times New Roman"/>
              </w:rPr>
              <w:t>obserwacja procesów rozwojowych dzieci, sposobów stymulowania ich rozwoju psychofizycznego oraz indywidualnych cech aktywności poznawczej;</w:t>
            </w:r>
          </w:p>
          <w:p w:rsidR="00114E26" w:rsidRPr="00BB3EF1" w:rsidRDefault="00114E26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</w:rPr>
            </w:pPr>
            <w:r w:rsidRPr="00BB3EF1">
              <w:rPr>
                <w:rFonts w:ascii="Times New Roman" w:hAnsi="Times New Roman" w:cs="Times New Roman"/>
              </w:rPr>
              <w:t>obserwacja aktywności  grup dzieci z określonymi zaburzeniami rozwojowymi;</w:t>
            </w:r>
          </w:p>
          <w:p w:rsidR="00114E26" w:rsidRPr="00BB3EF1" w:rsidRDefault="00114E26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</w:rPr>
            </w:pPr>
            <w:r w:rsidRPr="00BB3EF1">
              <w:rPr>
                <w:rFonts w:ascii="Times New Roman" w:hAnsi="Times New Roman" w:cs="Times New Roman"/>
              </w:rPr>
              <w:t>obserwacja  realizacji indywidualnych programów  edukacyjno-terapeutycznych;</w:t>
            </w:r>
          </w:p>
          <w:p w:rsidR="00114E26" w:rsidRPr="00BB3EF1" w:rsidRDefault="00114E26" w:rsidP="009A05BE">
            <w:pPr>
              <w:numPr>
                <w:ilvl w:val="0"/>
                <w:numId w:val="3"/>
              </w:numPr>
              <w:spacing w:after="0" w:line="240" w:lineRule="auto"/>
              <w:ind w:left="452" w:hanging="357"/>
              <w:rPr>
                <w:rFonts w:ascii="Times New Roman" w:hAnsi="Times New Roman" w:cs="Times New Roman"/>
              </w:rPr>
            </w:pPr>
            <w:r w:rsidRPr="00BB3EF1">
              <w:rPr>
                <w:rFonts w:ascii="Times New Roman" w:hAnsi="Times New Roman" w:cs="Times New Roman"/>
              </w:rPr>
              <w:t xml:space="preserve">obserwacja sytuacji pedagogicznych, pojawiających się problemów i interakcji w relacjach nauczyciel-dziecko; </w:t>
            </w:r>
          </w:p>
          <w:p w:rsidR="00114E26" w:rsidRPr="00BB3EF1" w:rsidRDefault="00114E26" w:rsidP="009A05BE">
            <w:pPr>
              <w:numPr>
                <w:ilvl w:val="0"/>
                <w:numId w:val="3"/>
              </w:numPr>
              <w:spacing w:after="0" w:line="240" w:lineRule="auto"/>
              <w:ind w:left="452" w:hanging="357"/>
              <w:rPr>
                <w:rFonts w:ascii="Times New Roman" w:hAnsi="Times New Roman" w:cs="Times New Roman"/>
              </w:rPr>
            </w:pPr>
            <w:r w:rsidRPr="00BB3EF1">
              <w:rPr>
                <w:rFonts w:ascii="Times New Roman" w:hAnsi="Times New Roman" w:cs="Times New Roman"/>
              </w:rPr>
              <w:t>obserwacja działań edukacyjno-terapeutycznych  wspomagających rozwój dziecka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114E26" w:rsidRPr="00BB3EF1" w:rsidRDefault="00114E26" w:rsidP="009A05BE">
            <w:pPr>
              <w:numPr>
                <w:ilvl w:val="0"/>
                <w:numId w:val="3"/>
              </w:numPr>
              <w:spacing w:after="0" w:line="240" w:lineRule="auto"/>
              <w:ind w:left="452" w:hanging="357"/>
              <w:rPr>
                <w:rFonts w:ascii="Times New Roman" w:hAnsi="Times New Roman" w:cs="Times New Roman"/>
              </w:rPr>
            </w:pPr>
            <w:r w:rsidRPr="00BB3EF1">
              <w:rPr>
                <w:rFonts w:ascii="Times New Roman" w:hAnsi="Times New Roman" w:cs="Times New Roman"/>
              </w:rPr>
              <w:t>poszukiwanie własnych koncepcji prowadzenia indywidualnych</w:t>
            </w:r>
            <w:r w:rsidRPr="00BB3EF1">
              <w:rPr>
                <w:rFonts w:ascii="Times New Roman" w:hAnsi="Times New Roman" w:cs="Times New Roman"/>
              </w:rPr>
              <w:br/>
              <w:t xml:space="preserve"> i grupowych zajęć z podopiecznymi;</w:t>
            </w:r>
          </w:p>
          <w:p w:rsidR="00114E26" w:rsidRDefault="00114E26" w:rsidP="009A05BE">
            <w:pPr>
              <w:numPr>
                <w:ilvl w:val="0"/>
                <w:numId w:val="3"/>
              </w:numPr>
              <w:spacing w:after="0" w:line="240" w:lineRule="auto"/>
              <w:ind w:left="452" w:hanging="357"/>
              <w:rPr>
                <w:rFonts w:ascii="Times New Roman" w:hAnsi="Times New Roman" w:cs="Times New Roman"/>
              </w:rPr>
            </w:pPr>
            <w:r w:rsidRPr="00BB3EF1">
              <w:rPr>
                <w:rFonts w:ascii="Times New Roman" w:hAnsi="Times New Roman" w:cs="Times New Roman"/>
              </w:rPr>
              <w:t>rozwijanie umiejętności samodzielnego formułowania celów działań pedagogicznych i terapeutyczn</w:t>
            </w:r>
            <w:r>
              <w:rPr>
                <w:rFonts w:ascii="Times New Roman" w:hAnsi="Times New Roman" w:cs="Times New Roman"/>
              </w:rPr>
              <w:t xml:space="preserve">ych w zakresie pracy </w:t>
            </w:r>
            <w:r w:rsidRPr="00BB3EF1">
              <w:rPr>
                <w:rFonts w:ascii="Times New Roman" w:hAnsi="Times New Roman" w:cs="Times New Roman"/>
              </w:rPr>
              <w:t>z dzieckiem z zaburzeniami rozwojowymi</w:t>
            </w:r>
            <w:r>
              <w:rPr>
                <w:rFonts w:ascii="Times New Roman" w:hAnsi="Times New Roman" w:cs="Times New Roman"/>
              </w:rPr>
              <w:t>;</w:t>
            </w:r>
            <w:r w:rsidRPr="00BB3EF1">
              <w:rPr>
                <w:rFonts w:ascii="Times New Roman" w:hAnsi="Times New Roman" w:cs="Times New Roman"/>
              </w:rPr>
              <w:t xml:space="preserve"> </w:t>
            </w:r>
          </w:p>
          <w:p w:rsidR="001E3F95" w:rsidRPr="00114E26" w:rsidRDefault="00114E26" w:rsidP="009A05BE">
            <w:pPr>
              <w:numPr>
                <w:ilvl w:val="0"/>
                <w:numId w:val="3"/>
              </w:numPr>
              <w:spacing w:after="0" w:line="240" w:lineRule="auto"/>
              <w:ind w:left="452" w:hanging="357"/>
              <w:rPr>
                <w:rFonts w:ascii="Times New Roman" w:hAnsi="Times New Roman" w:cs="Times New Roman"/>
              </w:rPr>
            </w:pPr>
            <w:r w:rsidRPr="00114E26">
              <w:rPr>
                <w:rFonts w:ascii="Times New Roman" w:hAnsi="Times New Roman" w:cs="Times New Roman"/>
              </w:rPr>
              <w:t>twórcza analiza: uwzględnianie zalet  i wad przeprowadzonych zajęć, samoocena, autorefleksja.</w:t>
            </w:r>
          </w:p>
        </w:tc>
      </w:tr>
      <w:tr w:rsidR="001E3F95" w:rsidTr="00F171A9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Wymagania wstępne</w:t>
            </w:r>
          </w:p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Podstawowa wiedza psychologiczna i metodyczna o pracy z dziećmi z zaburzeniami rozwojowymi</w:t>
            </w:r>
          </w:p>
        </w:tc>
      </w:tr>
      <w:tr w:rsidR="001E3F95" w:rsidTr="00F171A9">
        <w:trPr>
          <w:cantSplit/>
          <w:trHeight w:val="619"/>
        </w:trPr>
        <w:tc>
          <w:tcPr>
            <w:tcW w:w="10008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EFEKTY UCZENIA SIĘ</w:t>
            </w:r>
          </w:p>
        </w:tc>
      </w:tr>
      <w:tr w:rsidR="001E3F95" w:rsidTr="00F171A9">
        <w:trPr>
          <w:cantSplit/>
        </w:trPr>
        <w:tc>
          <w:tcPr>
            <w:tcW w:w="95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 / grupy efektów</w:t>
            </w:r>
          </w:p>
        </w:tc>
        <w:tc>
          <w:tcPr>
            <w:tcW w:w="7654" w:type="dxa"/>
            <w:gridSpan w:val="14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Kod kierunkowego efektu uczenia się</w:t>
            </w:r>
          </w:p>
        </w:tc>
      </w:tr>
      <w:tr w:rsidR="001E3F95" w:rsidTr="00F171A9">
        <w:trPr>
          <w:cantSplit/>
        </w:trPr>
        <w:tc>
          <w:tcPr>
            <w:tcW w:w="95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gridSpan w:val="14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3F95" w:rsidTr="008368BC">
        <w:trPr>
          <w:cantSplit/>
          <w:trHeight w:val="278"/>
        </w:trPr>
        <w:tc>
          <w:tcPr>
            <w:tcW w:w="8613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95" w:rsidRPr="00C86ED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86ED3">
              <w:rPr>
                <w:rFonts w:ascii="Times New Roman" w:hAnsi="Times New Roman" w:cs="Times New Roman"/>
                <w:b/>
              </w:rPr>
              <w:t>Wiedza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E3F95" w:rsidRPr="00B46A9E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3F95" w:rsidTr="008368BC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95" w:rsidRDefault="001E3F95" w:rsidP="00836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E3F95" w:rsidRPr="00BB3EF1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3EF1">
              <w:rPr>
                <w:rFonts w:ascii="Times New Roman" w:hAnsi="Times New Roman" w:cs="Times New Roman"/>
              </w:rPr>
              <w:t>posiada pogłębioną wiedzę z zakresu struktury organizacyjnej placówki realizującej programy terapeutyczno-edukacyjne z dziećmi z zaburzeniami rozwojowymi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E3F95" w:rsidRPr="00B46A9E" w:rsidRDefault="008368BC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K1P_W05</w:t>
            </w:r>
          </w:p>
        </w:tc>
      </w:tr>
      <w:tr w:rsidR="001E3F95" w:rsidTr="008368BC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95" w:rsidRPr="00ED634A" w:rsidRDefault="001E3F95" w:rsidP="00836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E3F95" w:rsidRPr="00BB3EF1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3EF1">
              <w:rPr>
                <w:rFonts w:ascii="Times New Roman" w:hAnsi="Times New Roman" w:cs="Times New Roman"/>
              </w:rPr>
              <w:t>charakteryzuje warunki pracy pedagogicznej i terapeutycznej w wybranych placówkach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E3F95" w:rsidRPr="00B46A9E" w:rsidRDefault="008368BC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K1P_W07</w:t>
            </w:r>
          </w:p>
        </w:tc>
      </w:tr>
      <w:tr w:rsidR="001E3F95" w:rsidTr="008368BC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95" w:rsidRPr="00ED634A" w:rsidRDefault="001E3F95" w:rsidP="00836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E3F95" w:rsidRPr="00BB3EF1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3EF1">
              <w:rPr>
                <w:rFonts w:ascii="Times New Roman" w:hAnsi="Times New Roman" w:cs="Times New Roman"/>
              </w:rPr>
              <w:t>posiada pogłębioną wiedzę z zakresu psychologii i pedagogiki niezbędną do planowania i projektowania działań edukacyjno-terapeutycznych  z dziećmi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B3EF1">
              <w:rPr>
                <w:rFonts w:ascii="Times New Roman" w:hAnsi="Times New Roman" w:cs="Times New Roman"/>
              </w:rPr>
              <w:t xml:space="preserve"> z zaburzeniami rozwojowymi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E3F95" w:rsidRPr="00B46A9E" w:rsidRDefault="008368BC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K1P_W04</w:t>
            </w:r>
          </w:p>
        </w:tc>
      </w:tr>
      <w:tr w:rsidR="001E3F95" w:rsidTr="008368BC">
        <w:trPr>
          <w:cantSplit/>
          <w:trHeight w:val="278"/>
        </w:trPr>
        <w:tc>
          <w:tcPr>
            <w:tcW w:w="8613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95" w:rsidRPr="00C86ED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86ED3">
              <w:rPr>
                <w:rFonts w:ascii="Times New Roman" w:hAnsi="Times New Roman" w:cs="Times New Roman"/>
                <w:b/>
              </w:rPr>
              <w:t>Umiejętności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E3F95" w:rsidRPr="00B46A9E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68BC" w:rsidRPr="00F9706F" w:rsidTr="00290046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Pr="00F9706F" w:rsidRDefault="008368BC" w:rsidP="00290046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F9706F" w:rsidRDefault="008368BC" w:rsidP="00290046">
            <w:pPr>
              <w:jc w:val="both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eastAsia="Times New Roman" w:hAnsi="Times New Roman" w:cs="Times New Roman"/>
                <w:lang w:eastAsia="pl-PL"/>
              </w:rPr>
              <w:t xml:space="preserve">obserwuje, wyszukuje i przetwarza informacje związane z problemami dzieci z ze specjalnymi potrzebami edukacyjnymi;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F9706F" w:rsidRDefault="008368BC" w:rsidP="00290046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K1P_U06</w:t>
            </w:r>
          </w:p>
        </w:tc>
      </w:tr>
      <w:tr w:rsidR="008368BC" w:rsidRPr="00F9706F" w:rsidTr="00290046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Pr="00F9706F" w:rsidRDefault="008368BC" w:rsidP="00290046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F9706F" w:rsidRDefault="008368BC" w:rsidP="00290046">
            <w:pPr>
              <w:jc w:val="both"/>
              <w:rPr>
                <w:rFonts w:ascii="Times New Roman" w:eastAsia="Calibri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 xml:space="preserve">ocenia przydatność typowych metod, technik, procedur oraz dobrych praktyk do realizacji zadań i rozstrzygnięć problemów związanych z wybraną sferą działalności pedagogicznej, m.in. zadań związanych z rehabilitacją, resocjalizacją i terapią;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F9706F" w:rsidRDefault="008368BC" w:rsidP="00290046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K1P_U10</w:t>
            </w:r>
          </w:p>
        </w:tc>
      </w:tr>
      <w:tr w:rsidR="008368BC" w:rsidRPr="00F9706F" w:rsidTr="00290046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Pr="00F9706F" w:rsidRDefault="008368BC" w:rsidP="00290046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F9706F" w:rsidRDefault="008368BC" w:rsidP="00290046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F9706F">
              <w:rPr>
                <w:rFonts w:ascii="Times New Roman" w:hAnsi="Times New Roman" w:cs="Times New Roman"/>
              </w:rPr>
              <w:t>przygotowuje zajęcia w grupach zintegrowanych;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F9706F" w:rsidRDefault="008368BC" w:rsidP="00290046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K1P_U13</w:t>
            </w:r>
          </w:p>
        </w:tc>
      </w:tr>
      <w:tr w:rsidR="008368BC" w:rsidTr="008368BC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Pr="00ED634A" w:rsidRDefault="008368BC" w:rsidP="00836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8368BC" w:rsidRDefault="008368BC" w:rsidP="00290046">
            <w:pPr>
              <w:jc w:val="both"/>
              <w:rPr>
                <w:rFonts w:ascii="Times New Roman" w:eastAsia="Calibri" w:hAnsi="Times New Roman" w:cs="Times New Roman"/>
              </w:rPr>
            </w:pPr>
            <w:r w:rsidRPr="008368BC">
              <w:rPr>
                <w:rFonts w:ascii="Times New Roman" w:hAnsi="Times New Roman" w:cs="Times New Roman"/>
              </w:rPr>
              <w:t>posiada rozwinięte umiejętności komunikacji interpersonalnej; potrafi używać języka specjalistycznego oraz w sposób spójny i klarowny porozumiewać się na poziomie werbalnym i pozawerbalnym z różnymi grupami społecznymi przy użyciu różnych kanałów komunikacyjnych, technik medialnych oraz nowoczesnych rozwiązań technologicznych;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8368BC" w:rsidRDefault="0074784D" w:rsidP="005722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K1P_U0</w:t>
            </w:r>
            <w:r w:rsidR="008368BC" w:rsidRPr="008368BC">
              <w:rPr>
                <w:rFonts w:ascii="Times New Roman" w:hAnsi="Times New Roman" w:cs="Times New Roman"/>
              </w:rPr>
              <w:t>8</w:t>
            </w:r>
          </w:p>
        </w:tc>
      </w:tr>
      <w:tr w:rsidR="008368BC" w:rsidTr="008368BC">
        <w:trPr>
          <w:cantSplit/>
        </w:trPr>
        <w:tc>
          <w:tcPr>
            <w:tcW w:w="8613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Pr="00C86ED3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86ED3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B46A9E" w:rsidRDefault="008368BC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68BC" w:rsidTr="008368BC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Pr="00F9706F" w:rsidRDefault="008368BC" w:rsidP="00F9706F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F9706F" w:rsidRDefault="008368BC" w:rsidP="00F9706F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F9706F">
              <w:rPr>
                <w:rFonts w:ascii="Times New Roman" w:eastAsia="Times New Roman" w:hAnsi="Times New Roman" w:cs="Times New Roman"/>
                <w:lang w:eastAsia="pl-PL"/>
              </w:rPr>
              <w:t>ma świadomość poziomu swojej wiedzy merytorycznej i metodycznej w zakresie pracy z dziećmi i młodzieżą ze specjalnymi potrzebami edukacyjnymi, rozumie potrzebę ciągłego rozwoju zawodowego i osobistego;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F9706F" w:rsidRDefault="008368BC" w:rsidP="00F9706F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K1P_K01</w:t>
            </w:r>
          </w:p>
        </w:tc>
      </w:tr>
      <w:tr w:rsidR="008368BC" w:rsidTr="008368BC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Pr="00F9706F" w:rsidRDefault="008368BC" w:rsidP="00F9706F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F9706F" w:rsidRDefault="008368BC" w:rsidP="00F9706F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F9706F">
              <w:rPr>
                <w:rFonts w:ascii="Times New Roman" w:eastAsia="Times New Roman" w:hAnsi="Times New Roman" w:cs="Times New Roman"/>
                <w:lang w:eastAsia="pl-PL"/>
              </w:rPr>
              <w:t>ma świadomość rzetelnej pracy pedagoga specjalnego, w tym konieczności przestrzegania zasad etyki zawodu nauczyciela.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F9706F" w:rsidRDefault="008368BC" w:rsidP="00F9706F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K1P_K03</w:t>
            </w:r>
          </w:p>
        </w:tc>
      </w:tr>
      <w:tr w:rsidR="008368BC" w:rsidTr="008368BC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Default="008368BC" w:rsidP="00F97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F9706F" w:rsidRDefault="008368BC" w:rsidP="00F9706F">
            <w:pPr>
              <w:jc w:val="both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potrafi uczestniczyć w przygotowaniu projektów społecznych, uwzględniając aspekty prawne, ekonomiczne, polityczne i etyczne; potrafi przewidywać wielokierunkowe skutki społeczne swej działalności na rzecz osób niepełnosprawnych i ich rodzin;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B46A9E" w:rsidRDefault="008368BC" w:rsidP="00F970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K1P_K06</w:t>
            </w:r>
          </w:p>
        </w:tc>
      </w:tr>
      <w:tr w:rsidR="008368BC" w:rsidTr="00F171A9">
        <w:trPr>
          <w:trHeight w:val="540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8368BC" w:rsidRDefault="008368BC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8368BC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8368BC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8368BC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8368BC" w:rsidRDefault="008368BC" w:rsidP="00F171A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368BC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8368BC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8368BC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8368BC" w:rsidRDefault="008368BC" w:rsidP="00F171A9">
            <w:pPr>
              <w:pStyle w:val="Default"/>
              <w:jc w:val="both"/>
            </w:pPr>
          </w:p>
          <w:p w:rsidR="008368BC" w:rsidRPr="004322AD" w:rsidRDefault="008368BC" w:rsidP="00114E26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Praktyka </w:t>
            </w:r>
            <w:r w:rsidRPr="003226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asystencka</w:t>
            </w:r>
            <w:r w:rsidRPr="00432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dydaktyczna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32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8368BC" w:rsidRPr="003226C5" w:rsidRDefault="008368BC" w:rsidP="00114E26">
            <w:pPr>
              <w:pStyle w:val="Default"/>
              <w:rPr>
                <w:color w:val="auto"/>
              </w:rPr>
            </w:pPr>
            <w:r w:rsidRPr="004322AD">
              <w:t xml:space="preserve">Praktyka </w:t>
            </w:r>
            <w:r w:rsidRPr="004322AD">
              <w:rPr>
                <w:color w:val="auto"/>
              </w:rPr>
              <w:t xml:space="preserve">ma </w:t>
            </w:r>
            <w:r w:rsidRPr="003226C5">
              <w:rPr>
                <w:b/>
                <w:color w:val="auto"/>
              </w:rPr>
              <w:t>charakter obserwacyjno-metodyczny</w:t>
            </w:r>
            <w:r w:rsidRPr="004322AD">
              <w:rPr>
                <w:color w:val="auto"/>
              </w:rPr>
              <w:t xml:space="preserve">. Jest realizowana w wymiarze </w:t>
            </w:r>
            <w:r>
              <w:rPr>
                <w:b/>
                <w:color w:val="auto"/>
              </w:rPr>
              <w:t>45</w:t>
            </w:r>
            <w:r w:rsidRPr="004322AD">
              <w:rPr>
                <w:color w:val="auto"/>
              </w:rPr>
              <w:t> </w:t>
            </w:r>
            <w:r w:rsidRPr="004322AD">
              <w:rPr>
                <w:b/>
                <w:color w:val="auto"/>
              </w:rPr>
              <w:t>godz.</w:t>
            </w:r>
            <w:r w:rsidRPr="004322AD">
              <w:rPr>
                <w:color w:val="auto"/>
              </w:rPr>
              <w:t xml:space="preserve"> we </w:t>
            </w:r>
            <w:r w:rsidRPr="003226C5">
              <w:rPr>
                <w:color w:val="auto"/>
              </w:rPr>
              <w:t>wskazanych placówkach, np. w przedszkolu,</w:t>
            </w:r>
            <w:r w:rsidRPr="003226C5">
              <w:rPr>
                <w:color w:val="FF0000"/>
              </w:rPr>
              <w:t xml:space="preserve"> </w:t>
            </w:r>
            <w:r w:rsidRPr="003226C5">
              <w:rPr>
                <w:color w:val="auto"/>
              </w:rPr>
              <w:t>w którym realizowane są zajęcia wczesnego wspomagania rozwoju dziecka lub w innych placówkach prowadzących zajęcia z wczesnego wspomagania rozwoju.</w:t>
            </w:r>
          </w:p>
          <w:p w:rsidR="008368BC" w:rsidRPr="003226C5" w:rsidRDefault="008368BC" w:rsidP="00114E26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26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Zajęcia odbywają się w ustalonym dniu tygodnia w małych 3-4 osobowych grupach, w wymiarze 3 godzin tygodniowo (45h w semestrze). </w:t>
            </w:r>
          </w:p>
          <w:p w:rsidR="008368BC" w:rsidRPr="003226C5" w:rsidRDefault="008368BC" w:rsidP="00114E26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26C5">
              <w:rPr>
                <w:rFonts w:ascii="Times New Roman" w:hAnsi="Times New Roman" w:cs="Times New Roman"/>
                <w:sz w:val="24"/>
                <w:szCs w:val="24"/>
              </w:rPr>
              <w:t xml:space="preserve">Studenci uczestniczą w zajęciach prowadzonych przez wskazanych przez Uczelnię pedagogów,  nauczycieli terapeutów - opiekunów praktyk, którzy nadzorują przebieg praktyki we współpracy z opiekunem praktyk z IPJ PWSZ.  </w:t>
            </w:r>
          </w:p>
          <w:p w:rsidR="008368BC" w:rsidRPr="003226C5" w:rsidRDefault="008368BC" w:rsidP="003226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hAnsi="Times New Roman" w:cs="Times New Roman"/>
                <w:sz w:val="24"/>
                <w:szCs w:val="24"/>
              </w:rPr>
              <w:t xml:space="preserve">Studenci projektują i prowadzą też samodzielnie bloki zajęć, analizują i oceniają efekty swojej pracy, </w:t>
            </w:r>
            <w:r w:rsidRPr="003226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obserwują oraz prowadzą różnorodne zajęcia edukacyjno-terapeutyczne, poznają zadania i obowiązki nauczycieli zatrudnionych w różnych placówkach wspierających rozwój dziecka z zaburzeniami rozwojowymi; zapoznają się z dokumentacją prowadzoną przez nauczycieli. Praktyka umożliwia studentom:</w:t>
            </w:r>
          </w:p>
          <w:p w:rsidR="008368BC" w:rsidRPr="003226C5" w:rsidRDefault="008368BC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obserwację i analizę struktury i przebiegu zajęć dydaktycznych i rewalidacyjnych;</w:t>
            </w:r>
          </w:p>
          <w:p w:rsidR="008368BC" w:rsidRPr="003226C5" w:rsidRDefault="008368BC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aktywne uczestnictwo w dyskusjach na temat hospitowanych zajęć;</w:t>
            </w:r>
          </w:p>
          <w:p w:rsidR="008368BC" w:rsidRPr="003226C5" w:rsidRDefault="008368BC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przygotowywanie i prowadzenie pojedynczych zajęć dla dzieci z niepełnosprawnością intelektualną w stopniu lekkim;</w:t>
            </w:r>
          </w:p>
          <w:p w:rsidR="008368BC" w:rsidRPr="003226C5" w:rsidRDefault="008368BC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formułowanie celów zajęć, dobieranie odpowiednich metod nauczania i form pracy z klasą/grupą/jednostką;</w:t>
            </w:r>
          </w:p>
          <w:p w:rsidR="008368BC" w:rsidRPr="003226C5" w:rsidRDefault="008368BC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ćwiczenie umiejętności opracowywania poszczególnych ogniw zajęć i racjonalnego wykorzystania czasu;</w:t>
            </w:r>
          </w:p>
          <w:p w:rsidR="008368BC" w:rsidRPr="003226C5" w:rsidRDefault="008368BC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doskonalenie umiejętności zsynchronizowania w toku zajęć czynności nauczyciela i wychowanków;</w:t>
            </w:r>
          </w:p>
          <w:p w:rsidR="008368BC" w:rsidRPr="003226C5" w:rsidRDefault="008368BC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dobór i stosowanie różnorodnych metod, technik nauczania i pomocy dydaktycznych;</w:t>
            </w:r>
          </w:p>
          <w:p w:rsidR="008368BC" w:rsidRPr="003226C5" w:rsidRDefault="008368BC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aktywna i twórcza postawa w pracy dydaktycznej; </w:t>
            </w:r>
          </w:p>
          <w:p w:rsidR="008368BC" w:rsidRPr="003226C5" w:rsidRDefault="008368BC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kształtowanie umiejętności kierowania zespołem;</w:t>
            </w:r>
          </w:p>
          <w:p w:rsidR="008368BC" w:rsidRPr="003226C5" w:rsidRDefault="008368BC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dostosowywanie technik i metod pracy do potrzeb i możliwości dzieci z niepełnosprawnością </w:t>
            </w:r>
          </w:p>
          <w:p w:rsidR="008368BC" w:rsidRPr="003226C5" w:rsidRDefault="008368BC" w:rsidP="003226C5">
            <w:pPr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intelektualną;</w:t>
            </w:r>
          </w:p>
          <w:p w:rsidR="008368BC" w:rsidRPr="003226C5" w:rsidRDefault="008368BC" w:rsidP="003226C5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organizacji zajęć pozalekcyjnych, w tym wycieczki, uroczystości szkolnej lub klasowej;</w:t>
            </w:r>
          </w:p>
          <w:p w:rsidR="008368BC" w:rsidRPr="003226C5" w:rsidRDefault="008368BC" w:rsidP="003226C5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podejmowanie prób rozwiązywania problemów związanych z pracą dydaktyczną i opiekuńczo-wychowawczo-rewalidacyjną;</w:t>
            </w:r>
          </w:p>
          <w:p w:rsidR="008368BC" w:rsidRPr="003226C5" w:rsidRDefault="008368BC" w:rsidP="003226C5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utrzymywanie dyscypliny w klasie i podnoszenie efektywności pracy uczniów;</w:t>
            </w:r>
          </w:p>
          <w:p w:rsidR="008368BC" w:rsidRPr="003226C5" w:rsidRDefault="008368BC" w:rsidP="003226C5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analiza zadań wynikających ze struktury organizacyjnej i systemu dydaktyczno-wychowawczego szkoły (zadania rady pedagogicznej, rady rodziców, itp.)</w:t>
            </w:r>
          </w:p>
          <w:p w:rsidR="008368BC" w:rsidRPr="003226C5" w:rsidRDefault="008368BC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samoocena i autorefleksja;</w:t>
            </w:r>
          </w:p>
          <w:p w:rsidR="008368BC" w:rsidRPr="003226C5" w:rsidRDefault="008368BC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prowadzenie dokumentacji praktyki.</w:t>
            </w:r>
          </w:p>
          <w:p w:rsidR="008368BC" w:rsidRPr="00BB3EF1" w:rsidRDefault="008368BC" w:rsidP="00114E26">
            <w:pPr>
              <w:pStyle w:val="wyjasnienie"/>
              <w:spacing w:before="0" w:after="0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8368BC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8368BC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lastRenderedPageBreak/>
              <w:t>Laboratorium</w:t>
            </w:r>
          </w:p>
        </w:tc>
      </w:tr>
      <w:tr w:rsidR="008368BC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8368BC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8368BC" w:rsidTr="00F171A9">
        <w:trPr>
          <w:trHeight w:val="325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8368BC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Projekt</w:t>
            </w:r>
          </w:p>
        </w:tc>
      </w:tr>
      <w:tr w:rsidR="008368BC" w:rsidTr="00F171A9">
        <w:trPr>
          <w:trHeight w:val="325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8368BC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Seminarium</w:t>
            </w:r>
          </w:p>
        </w:tc>
      </w:tr>
      <w:tr w:rsidR="008368BC" w:rsidTr="00F171A9">
        <w:trPr>
          <w:trHeight w:val="325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8368BC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Inne</w:t>
            </w:r>
          </w:p>
        </w:tc>
      </w:tr>
      <w:tr w:rsidR="008368BC" w:rsidTr="00F171A9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8BC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Literatura</w:t>
            </w:r>
          </w:p>
          <w:p w:rsidR="008368BC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podstawowa</w:t>
            </w:r>
          </w:p>
        </w:tc>
        <w:tc>
          <w:tcPr>
            <w:tcW w:w="7561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368BC" w:rsidRPr="00BC662C" w:rsidRDefault="008368BC" w:rsidP="007A1B83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Gruszczyk-Kolczyńska E., Dzieci ze specyficznymi trudnościami w uczeniu się matematyki, WSiP, Warszawa, 2004.</w:t>
            </w:r>
          </w:p>
          <w:p w:rsidR="008368BC" w:rsidRPr="00BC662C" w:rsidRDefault="008368BC" w:rsidP="007A1B83">
            <w:pPr>
              <w:spacing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Kosińska, A., Polak, A., Żiżka, D., (1999), Uczę metoda ośrodków pracy,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Warszawa: WSiP</w:t>
            </w:r>
          </w:p>
          <w:p w:rsidR="008368BC" w:rsidRPr="00D35A8F" w:rsidRDefault="008368BC" w:rsidP="007A1B83">
            <w:pPr>
              <w:spacing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35A8F">
              <w:rPr>
                <w:rFonts w:ascii="Times New Roman" w:eastAsia="Times New Roman" w:hAnsi="Times New Roman"/>
                <w:lang w:eastAsia="pl-PL"/>
              </w:rPr>
              <w:t>Mikrut, A., Wyczesany, J.( 2001), Elementy metodyki nauczania początkowego dzieci upośledzonych umysłowo, Kraków: Wyd. Naukowe AP</w:t>
            </w:r>
          </w:p>
          <w:p w:rsidR="008368BC" w:rsidRPr="00BC662C" w:rsidRDefault="008368BC" w:rsidP="007A1B83">
            <w:pPr>
              <w:spacing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35A8F">
              <w:rPr>
                <w:rFonts w:ascii="Times New Roman" w:eastAsia="Times New Roman" w:hAnsi="Times New Roman"/>
                <w:lang w:eastAsia="pl-PL"/>
              </w:rPr>
              <w:t>Tkaczyk, G., Serafin, T. (red.), (2001), Poradnik metodyczny dla nauczycieli kształcących uczniów z upośledzeniem umysłowym w stopniu lekkim w szkołach ogólnodostępnych i integracyjnych, Warszawa: MEN</w:t>
            </w:r>
          </w:p>
          <w:p w:rsidR="008368BC" w:rsidRPr="007A1B83" w:rsidRDefault="008368BC" w:rsidP="007A1B83">
            <w:pPr>
              <w:spacing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</w:t>
            </w:r>
            <w:r w:rsidRPr="00D35A8F">
              <w:rPr>
                <w:rFonts w:ascii="Times New Roman" w:eastAsia="Times New Roman" w:hAnsi="Times New Roman"/>
                <w:lang w:eastAsia="pl-PL"/>
              </w:rPr>
              <w:t>kaczyk, G., (1997), Metodyka nauczania i wychowania początkowego w szkole specjalnej, Lublin: Wyd. UMC-S</w:t>
            </w:r>
          </w:p>
        </w:tc>
      </w:tr>
      <w:tr w:rsidR="008368BC" w:rsidTr="00F171A9">
        <w:tc>
          <w:tcPr>
            <w:tcW w:w="24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368BC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Literatura uzupełniająca</w:t>
            </w:r>
          </w:p>
        </w:tc>
        <w:tc>
          <w:tcPr>
            <w:tcW w:w="7561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368BC" w:rsidRPr="000F43E3" w:rsidRDefault="008368BC" w:rsidP="00F171A9">
            <w:pPr>
              <w:pStyle w:val="Akapitzlist"/>
              <w:spacing w:after="0" w:line="240" w:lineRule="auto"/>
              <w:ind w:left="360"/>
              <w:rPr>
                <w:rFonts w:ascii="Times New Roman" w:hAnsi="Times New Roman" w:cs="Times New Roman"/>
                <w:iCs/>
                <w:lang w:val="en-US"/>
              </w:rPr>
            </w:pPr>
          </w:p>
        </w:tc>
      </w:tr>
      <w:tr w:rsidR="008368BC" w:rsidTr="00F171A9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8BC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8368BC" w:rsidRDefault="008368BC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Metody kształce</w:t>
            </w:r>
            <w:r>
              <w:rPr>
                <w:rFonts w:ascii="Times New Roman" w:hAnsi="Times New Roman" w:cs="Times New Roman"/>
              </w:rPr>
              <w:t>nia</w:t>
            </w:r>
          </w:p>
          <w:p w:rsidR="008368BC" w:rsidRDefault="008368BC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1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68BC" w:rsidRPr="00BB3EF1" w:rsidRDefault="008368BC" w:rsidP="00114E26">
            <w:pPr>
              <w:spacing w:after="0" w:line="240" w:lineRule="auto"/>
              <w:rPr>
                <w:rFonts w:ascii="Times New Roman" w:hAnsi="Times New Roman"/>
              </w:rPr>
            </w:pPr>
            <w:r w:rsidRPr="00BB3EF1">
              <w:rPr>
                <w:rFonts w:ascii="Times New Roman" w:hAnsi="Times New Roman"/>
              </w:rPr>
              <w:t xml:space="preserve">Hospitacja zajęć prowadzonych przez doświadczonych  nauczycieli lub innych pracowników oraz samodzielne prowadzenie wybranych form pracy z dziećmi </w:t>
            </w:r>
          </w:p>
          <w:p w:rsidR="008368BC" w:rsidRPr="00BB3EF1" w:rsidRDefault="008368BC" w:rsidP="009A05BE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 w:rsidRPr="00BB3EF1">
              <w:rPr>
                <w:rFonts w:ascii="Times New Roman" w:hAnsi="Times New Roman"/>
              </w:rPr>
              <w:t>hospitacja</w:t>
            </w:r>
            <w:r>
              <w:rPr>
                <w:rFonts w:ascii="Times New Roman" w:hAnsi="Times New Roman"/>
              </w:rPr>
              <w:t xml:space="preserve"> </w:t>
            </w:r>
            <w:r w:rsidRPr="00BB3EF1">
              <w:rPr>
                <w:rFonts w:ascii="Times New Roman" w:hAnsi="Times New Roman"/>
              </w:rPr>
              <w:t>zajęć prowadzonych przez innego praktykanta,</w:t>
            </w:r>
          </w:p>
          <w:p w:rsidR="008368BC" w:rsidRPr="00BB3EF1" w:rsidRDefault="008368BC" w:rsidP="009A05BE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 w:rsidRPr="00BB3EF1">
              <w:rPr>
                <w:rFonts w:ascii="Times New Roman" w:hAnsi="Times New Roman"/>
              </w:rPr>
              <w:t>samodzielne przygotowanie i przeprowadzenie fragmentów lub pojedynczych zajęć, lub innych form pomocy dzieciom</w:t>
            </w:r>
            <w:r>
              <w:rPr>
                <w:rFonts w:ascii="Times New Roman" w:hAnsi="Times New Roman"/>
              </w:rPr>
              <w:t>,</w:t>
            </w:r>
            <w:r w:rsidRPr="00BB3EF1">
              <w:rPr>
                <w:rFonts w:ascii="Times New Roman" w:hAnsi="Times New Roman"/>
              </w:rPr>
              <w:t xml:space="preserve"> </w:t>
            </w:r>
          </w:p>
          <w:p w:rsidR="008368BC" w:rsidRPr="00BB3EF1" w:rsidRDefault="008368BC" w:rsidP="009A05BE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 w:rsidRPr="00BB3EF1">
              <w:rPr>
                <w:rFonts w:ascii="Times New Roman" w:hAnsi="Times New Roman"/>
              </w:rPr>
              <w:t>spotkania, konsultacje w grupach z udziałem nauczyciela-opiekuna praktyki, mające na celu szczegółowe omówienie obserwowanych zajęć, analizę rozwiązań edukacyjno-terapeutycznych  stosowanych przez pedagogów i praktykant</w:t>
            </w:r>
            <w:r>
              <w:rPr>
                <w:rFonts w:ascii="Times New Roman" w:hAnsi="Times New Roman"/>
              </w:rPr>
              <w:t>ów oraz sposobów ich realizacji,</w:t>
            </w:r>
            <w:r w:rsidRPr="00BB3EF1">
              <w:rPr>
                <w:rFonts w:ascii="Times New Roman" w:hAnsi="Times New Roman"/>
              </w:rPr>
              <w:t xml:space="preserve"> </w:t>
            </w:r>
          </w:p>
          <w:p w:rsidR="008368BC" w:rsidRDefault="008368BC" w:rsidP="009A05BE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analizy przypadków,</w:t>
            </w:r>
          </w:p>
          <w:p w:rsidR="008368BC" w:rsidRPr="00114E26" w:rsidRDefault="008368BC" w:rsidP="009A05BE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 w:rsidRPr="00114E26">
              <w:rPr>
                <w:rFonts w:ascii="Times New Roman" w:hAnsi="Times New Roman"/>
              </w:rPr>
              <w:t>prowadzenie dokumentacji praktyki.</w:t>
            </w:r>
          </w:p>
        </w:tc>
      </w:tr>
      <w:tr w:rsidR="008368BC" w:rsidTr="00F171A9">
        <w:tc>
          <w:tcPr>
            <w:tcW w:w="7621" w:type="dxa"/>
            <w:gridSpan w:val="14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68BC" w:rsidRDefault="008368BC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Metody weryfikacji efektów uczenia się</w:t>
            </w:r>
          </w:p>
        </w:tc>
        <w:tc>
          <w:tcPr>
            <w:tcW w:w="2387" w:type="dxa"/>
            <w:gridSpan w:val="3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68BC" w:rsidRDefault="008368BC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</w:t>
            </w:r>
            <w:r>
              <w:rPr>
                <w:rFonts w:ascii="Times New Roman" w:hAnsi="Times New Roman" w:cs="Times New Roman"/>
              </w:rPr>
              <w:br/>
            </w:r>
          </w:p>
        </w:tc>
      </w:tr>
      <w:tr w:rsidR="008368BC" w:rsidTr="00F171A9">
        <w:tc>
          <w:tcPr>
            <w:tcW w:w="7621" w:type="dxa"/>
            <w:gridSpan w:val="1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8BC" w:rsidRPr="000C594A" w:rsidRDefault="008368BC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>Dyskusja</w:t>
            </w:r>
          </w:p>
        </w:tc>
        <w:tc>
          <w:tcPr>
            <w:tcW w:w="2387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8BC" w:rsidRDefault="008368BC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01,02,06, 09, </w:t>
            </w:r>
          </w:p>
        </w:tc>
      </w:tr>
      <w:tr w:rsidR="008368BC" w:rsidTr="00F171A9">
        <w:tc>
          <w:tcPr>
            <w:tcW w:w="7621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8BC" w:rsidRPr="000C594A" w:rsidRDefault="008368BC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 xml:space="preserve">Scenariusze </w:t>
            </w:r>
            <w:r>
              <w:rPr>
                <w:rFonts w:ascii="Times New Roman" w:hAnsi="Times New Roman" w:cs="Times New Roman"/>
              </w:rPr>
              <w:t>fragmentów zajęć lub wybranych form</w:t>
            </w:r>
          </w:p>
        </w:tc>
        <w:tc>
          <w:tcPr>
            <w:tcW w:w="2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8BC" w:rsidRDefault="008368BC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03, 04, 05, 07, 08</w:t>
            </w:r>
          </w:p>
        </w:tc>
      </w:tr>
      <w:tr w:rsidR="008368BC" w:rsidTr="00F171A9">
        <w:tc>
          <w:tcPr>
            <w:tcW w:w="7621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8BC" w:rsidRPr="000C594A" w:rsidRDefault="008368BC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 xml:space="preserve">Przygotowanie materiałów </w:t>
            </w:r>
            <w:r>
              <w:rPr>
                <w:rFonts w:ascii="Times New Roman" w:hAnsi="Times New Roman" w:cs="Times New Roman"/>
              </w:rPr>
              <w:t>do pracy edukacyjno-terapeutycznej</w:t>
            </w:r>
          </w:p>
        </w:tc>
        <w:tc>
          <w:tcPr>
            <w:tcW w:w="2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8BC" w:rsidRDefault="008368BC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04, </w:t>
            </w:r>
          </w:p>
        </w:tc>
      </w:tr>
      <w:tr w:rsidR="008368BC" w:rsidTr="00F171A9">
        <w:tc>
          <w:tcPr>
            <w:tcW w:w="7621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8BC" w:rsidRPr="000C594A" w:rsidRDefault="008368BC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 xml:space="preserve">Przeprowadzenie wymaganej liczby </w:t>
            </w:r>
            <w:r>
              <w:rPr>
                <w:rFonts w:ascii="Times New Roman" w:hAnsi="Times New Roman" w:cs="Times New Roman"/>
              </w:rPr>
              <w:t xml:space="preserve">zajęć, konsultacji  bądź innych form pomocy dzieciom  </w:t>
            </w:r>
          </w:p>
        </w:tc>
        <w:tc>
          <w:tcPr>
            <w:tcW w:w="2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8BC" w:rsidRDefault="008368BC" w:rsidP="008368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08, 10</w:t>
            </w:r>
          </w:p>
        </w:tc>
      </w:tr>
      <w:tr w:rsidR="008368BC" w:rsidTr="00F171A9">
        <w:tc>
          <w:tcPr>
            <w:tcW w:w="7621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8BC" w:rsidRPr="000C594A" w:rsidRDefault="008368BC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 xml:space="preserve">Pisemna ewaluacja </w:t>
            </w:r>
            <w:r>
              <w:rPr>
                <w:rFonts w:ascii="Times New Roman" w:hAnsi="Times New Roman" w:cs="Times New Roman"/>
              </w:rPr>
              <w:t>prowadzonych zajęć</w:t>
            </w:r>
          </w:p>
        </w:tc>
        <w:tc>
          <w:tcPr>
            <w:tcW w:w="2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8BC" w:rsidRDefault="008368BC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07, 09, 10, </w:t>
            </w:r>
          </w:p>
        </w:tc>
      </w:tr>
      <w:tr w:rsidR="008368BC" w:rsidTr="00F171A9">
        <w:trPr>
          <w:cantSplit/>
        </w:trPr>
        <w:tc>
          <w:tcPr>
            <w:tcW w:w="240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8BC" w:rsidRDefault="008368BC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601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68BC" w:rsidRDefault="008368BC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Zaliczenie z oceną:</w:t>
            </w:r>
          </w:p>
          <w:p w:rsidR="008368BC" w:rsidRPr="003F775F" w:rsidRDefault="008368BC" w:rsidP="00F171A9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3F775F">
              <w:rPr>
                <w:rFonts w:ascii="Times New Roman" w:hAnsi="Times New Roman" w:cs="Times New Roman"/>
                <w:color w:val="000000"/>
                <w:szCs w:val="22"/>
              </w:rPr>
              <w:t>Studenci odbywając</w:t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t>y praktykę zawodową</w:t>
            </w:r>
            <w:r w:rsidRPr="003F775F">
              <w:rPr>
                <w:rFonts w:ascii="Times New Roman" w:hAnsi="Times New Roman" w:cs="Times New Roman"/>
                <w:color w:val="000000"/>
                <w:szCs w:val="22"/>
              </w:rPr>
              <w:t xml:space="preserve"> są hospitowani przez opiekunów ds. praktyk z</w:t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t xml:space="preserve"> poszczególnych placówek i przez opiekuna z IPJ PWSZ.</w:t>
            </w:r>
          </w:p>
          <w:p w:rsidR="008368BC" w:rsidRPr="003F775F" w:rsidRDefault="008368BC" w:rsidP="00F171A9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775F">
              <w:rPr>
                <w:rFonts w:ascii="Times New Roman" w:hAnsi="Times New Roman" w:cs="Times New Roman"/>
                <w:color w:val="000000"/>
                <w:szCs w:val="22"/>
              </w:rPr>
              <w:t>Praktykę zalicza opiekun praktyk z IPJ PWSZ na podstawie dokumentacji praktyk obejmującej: (1) opinię opiekuna praktyki z placówki, (2) dziennik</w:t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t>a praktyk prowadzonego przez studenta, (3) arkuszy obserwacyjnych i ewaluacyjnych oraz sprawozdania</w:t>
            </w:r>
            <w:r w:rsidRPr="003F775F">
              <w:rPr>
                <w:rFonts w:ascii="Times New Roman" w:hAnsi="Times New Roman" w:cs="Times New Roman"/>
                <w:color w:val="000000"/>
                <w:szCs w:val="22"/>
              </w:rPr>
              <w:t xml:space="preserve"> z wybranej formy zajęć </w:t>
            </w:r>
          </w:p>
        </w:tc>
      </w:tr>
    </w:tbl>
    <w:p w:rsidR="001E3F95" w:rsidRDefault="001E3F95" w:rsidP="001E3F95"/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3"/>
        <w:gridCol w:w="2815"/>
      </w:tblGrid>
      <w:tr w:rsidR="001E3F95" w:rsidTr="00F171A9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</w:p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NAKŁAD PRACY STUDENTA</w:t>
            </w:r>
          </w:p>
        </w:tc>
      </w:tr>
      <w:tr w:rsidR="001E3F95" w:rsidTr="00F171A9">
        <w:trPr>
          <w:trHeight w:val="366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Liczba godzin  </w:t>
            </w:r>
          </w:p>
        </w:tc>
      </w:tr>
      <w:tr w:rsidR="001E3F95" w:rsidTr="00F171A9">
        <w:trPr>
          <w:trHeight w:val="1127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W tym zajęcia powiązane </w:t>
            </w:r>
            <w:r w:rsidRPr="00C86ED3">
              <w:rPr>
                <w:rFonts w:ascii="Liberation Serif" w:hAnsi="Liberation Serif"/>
                <w:sz w:val="24"/>
                <w:szCs w:val="24"/>
              </w:rPr>
              <w:br/>
              <w:t>z praktycznym przygotowaniem zawodowym</w:t>
            </w: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Udział w ćwiczeniach audytoryjnych                                 i laboratoryjnych, warsztatach, seminariach /praktyce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45</w:t>
            </w: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</w:t>
            </w:r>
            <w:r w:rsidRPr="00C86ED3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Przygotowanie projektu / eseju / scenariusza, itp.</w:t>
            </w:r>
            <w:r w:rsidRPr="00C86ED3">
              <w:rPr>
                <w:rFonts w:ascii="Liberation Serif" w:hAnsi="Liberation Serif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25</w:t>
            </w: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lastRenderedPageBreak/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125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125</w:t>
            </w:r>
          </w:p>
        </w:tc>
      </w:tr>
      <w:tr w:rsidR="001E3F95" w:rsidTr="00F171A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E3F95" w:rsidRPr="00C86ED3" w:rsidRDefault="001E3F95" w:rsidP="00F171A9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1E3F95" w:rsidRPr="00C86ED3" w:rsidRDefault="001E3F95" w:rsidP="00F171A9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5</w:t>
            </w:r>
          </w:p>
        </w:tc>
      </w:tr>
      <w:tr w:rsidR="001E3F95" w:rsidTr="00F171A9">
        <w:trPr>
          <w:trHeight w:val="64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1E3F95" w:rsidRPr="00C86ED3" w:rsidRDefault="001E3F95" w:rsidP="00F171A9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5 (PEDAGOGIKA)</w:t>
            </w: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1E3F95" w:rsidRPr="00C86ED3" w:rsidRDefault="001E3F95" w:rsidP="00F171A9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5</w:t>
            </w: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1E3F95" w:rsidRPr="00C86ED3" w:rsidRDefault="00120F12" w:rsidP="00F171A9">
            <w:pPr>
              <w:spacing w:before="60" w:after="6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3</w:t>
            </w:r>
          </w:p>
        </w:tc>
      </w:tr>
    </w:tbl>
    <w:p w:rsidR="001E3F95" w:rsidRDefault="001E3F95" w:rsidP="001E3F95"/>
    <w:p w:rsidR="00F171A9" w:rsidRDefault="00F171A9" w:rsidP="001E3F95"/>
    <w:p w:rsidR="001E3F95" w:rsidRDefault="00F171A9" w:rsidP="00F171A9">
      <w:pPr>
        <w:pStyle w:val="Heading2"/>
        <w:ind w:firstLine="0"/>
      </w:pPr>
      <w:r>
        <w:rPr>
          <w:rFonts w:ascii="Times New Roman" w:hAnsi="Times New Roman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463"/>
        <w:gridCol w:w="1276"/>
        <w:gridCol w:w="172"/>
        <w:gridCol w:w="40"/>
        <w:gridCol w:w="71"/>
        <w:gridCol w:w="470"/>
        <w:gridCol w:w="239"/>
        <w:gridCol w:w="1276"/>
        <w:gridCol w:w="141"/>
        <w:gridCol w:w="1418"/>
        <w:gridCol w:w="772"/>
        <w:gridCol w:w="362"/>
        <w:gridCol w:w="425"/>
        <w:gridCol w:w="851"/>
        <w:gridCol w:w="141"/>
        <w:gridCol w:w="1395"/>
      </w:tblGrid>
      <w:tr w:rsidR="00114E26" w:rsidTr="00F171A9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114E26" w:rsidRDefault="00114E26" w:rsidP="00F171A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38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E26" w:rsidRPr="00C86ED3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Nazwa modułu (bloku przedmiotów): </w:t>
            </w:r>
            <w:r w:rsidRPr="00F6463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Przedmioty z zakresu wczesnego wspomagania rozwoju dziecka - moduł wybieralny</w:t>
            </w:r>
          </w:p>
        </w:tc>
        <w:tc>
          <w:tcPr>
            <w:tcW w:w="3174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Kod modułu: </w:t>
            </w:r>
          </w:p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14E26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3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Nazwa przedmiotu:  </w:t>
            </w:r>
          </w:p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PRAKTYKA ZAWODOWA - </w:t>
            </w:r>
            <w:r w:rsidR="002C3A5A">
              <w:rPr>
                <w:rFonts w:ascii="Times New Roman" w:hAnsi="Times New Roman" w:cs="Times New Roman"/>
                <w:b/>
              </w:rPr>
              <w:t>NAUCZYCIELSKA</w:t>
            </w:r>
          </w:p>
        </w:tc>
        <w:tc>
          <w:tcPr>
            <w:tcW w:w="31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Kod przedmiotu: </w:t>
            </w:r>
          </w:p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14E26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114E26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Nazwa kierunku: </w:t>
            </w:r>
            <w:r>
              <w:rPr>
                <w:rFonts w:ascii="Times New Roman" w:hAnsi="Times New Roman" w:cs="Times New Roman"/>
                <w:b/>
              </w:rPr>
              <w:t>PEDAGOGIKA  SPECJALNA</w:t>
            </w:r>
          </w:p>
        </w:tc>
      </w:tr>
      <w:tr w:rsidR="00114E26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studiów:</w:t>
            </w:r>
          </w:p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Profil kształcenia:</w:t>
            </w:r>
          </w:p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55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14E26" w:rsidRPr="004177D0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7D0">
              <w:rPr>
                <w:rFonts w:ascii="Times New Roman" w:hAnsi="Times New Roman" w:cs="Times New Roman"/>
                <w:sz w:val="24"/>
                <w:szCs w:val="24"/>
              </w:rPr>
              <w:t xml:space="preserve">Poziom kształcenia: </w:t>
            </w:r>
            <w:r w:rsidRPr="004177D0">
              <w:rPr>
                <w:rFonts w:ascii="Times New Roman" w:hAnsi="Times New Roman" w:cs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114E26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Rok / semestr: </w:t>
            </w:r>
          </w:p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V/9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Status przedmiotu /modułu:</w:t>
            </w:r>
          </w:p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3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Język przedmiotu / modułu:</w:t>
            </w:r>
          </w:p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114E26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inne -</w:t>
            </w:r>
            <w:r>
              <w:rPr>
                <w:rFonts w:ascii="Times New Roman" w:hAnsi="Times New Roman" w:cs="Times New Roman"/>
              </w:rPr>
              <w:br/>
              <w:t>praktyka</w:t>
            </w:r>
          </w:p>
        </w:tc>
      </w:tr>
      <w:tr w:rsidR="00114E26" w:rsidTr="00F171A9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Wymiar zajęć (godz.)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14E26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14E26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14E26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4E26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</w:t>
            </w:r>
          </w:p>
        </w:tc>
      </w:tr>
      <w:tr w:rsidR="00114E26" w:rsidTr="00F171A9">
        <w:tc>
          <w:tcPr>
            <w:tcW w:w="2988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mgr Marzanna Tyburska</w:t>
            </w:r>
          </w:p>
        </w:tc>
      </w:tr>
      <w:tr w:rsidR="00114E26" w:rsidTr="00F171A9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Prowadzący zajęcia</w:t>
            </w:r>
          </w:p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4E26" w:rsidRDefault="00114E26" w:rsidP="00F171A9">
            <w:pPr>
              <w:pStyle w:val="Default"/>
              <w:jc w:val="both"/>
            </w:pPr>
            <w:r>
              <w:t>mgr Marzanna Tyburska, dr Dorota Wiercińska</w:t>
            </w:r>
          </w:p>
        </w:tc>
      </w:tr>
      <w:tr w:rsidR="00114E26" w:rsidTr="00F171A9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Cel przedmiotu / modułu</w:t>
            </w:r>
          </w:p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4E26" w:rsidRPr="00084F65" w:rsidRDefault="00114E26" w:rsidP="009A05BE">
            <w:pPr>
              <w:pStyle w:val="wyjasnienie"/>
              <w:numPr>
                <w:ilvl w:val="0"/>
                <w:numId w:val="2"/>
              </w:numPr>
              <w:spacing w:before="0" w:after="0"/>
              <w:jc w:val="left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084F65">
              <w:rPr>
                <w:rFonts w:ascii="Times New Roman" w:hAnsi="Times New Roman" w:cs="Times New Roman"/>
                <w:szCs w:val="22"/>
              </w:rPr>
              <w:t>konfrontacja i uogólnienie zdobytej wiedzy teoretycznej</w:t>
            </w:r>
            <w:r w:rsidRPr="00084F65">
              <w:rPr>
                <w:rFonts w:ascii="Times New Roman" w:hAnsi="Times New Roman" w:cs="Times New Roman"/>
                <w:szCs w:val="22"/>
              </w:rPr>
              <w:br/>
              <w:t>i dotychczasowych doświadczeń z możliwością prowadzenia przez studentów samodzieln</w:t>
            </w:r>
            <w:r>
              <w:rPr>
                <w:rFonts w:ascii="Times New Roman" w:hAnsi="Times New Roman" w:cs="Times New Roman"/>
                <w:szCs w:val="22"/>
              </w:rPr>
              <w:t xml:space="preserve">ej pracy w wybranych placówkach </w:t>
            </w:r>
            <w:r w:rsidRPr="00084F65">
              <w:rPr>
                <w:rFonts w:ascii="Times New Roman" w:hAnsi="Times New Roman" w:cs="Times New Roman"/>
                <w:szCs w:val="22"/>
              </w:rPr>
              <w:t xml:space="preserve">wspomagających rozwój dziecka z zaburzeniami rozwojowymi, </w:t>
            </w:r>
          </w:p>
          <w:p w:rsidR="00114E26" w:rsidRPr="00084F65" w:rsidRDefault="00114E26" w:rsidP="009A05BE">
            <w:pPr>
              <w:pStyle w:val="wyjasnienie"/>
              <w:numPr>
                <w:ilvl w:val="0"/>
                <w:numId w:val="2"/>
              </w:numPr>
              <w:spacing w:before="0" w:after="0"/>
              <w:jc w:val="left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084F65">
              <w:rPr>
                <w:rFonts w:ascii="Times New Roman" w:hAnsi="Times New Roman" w:cs="Times New Roman"/>
                <w:color w:val="000000"/>
                <w:szCs w:val="22"/>
              </w:rPr>
              <w:t>sprawdzenie stopnia opanowania umiejętności metodycznych w zakresie pracy edukacyjno-terapeutycznej i wspomagania rodziny, zdobytych w tok</w:t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t>u studiów oraz doskonalenie ich</w:t>
            </w:r>
            <w:r w:rsidRPr="00084F65">
              <w:rPr>
                <w:rFonts w:ascii="Times New Roman" w:hAnsi="Times New Roman" w:cs="Times New Roman"/>
                <w:color w:val="000000"/>
                <w:szCs w:val="22"/>
              </w:rPr>
              <w:t xml:space="preserve"> w naturalnych warunkach ww. typów placówek,</w:t>
            </w:r>
          </w:p>
          <w:p w:rsidR="00114E26" w:rsidRPr="00084F65" w:rsidRDefault="00114E26" w:rsidP="009A05BE">
            <w:pPr>
              <w:pStyle w:val="wyjasnienie"/>
              <w:numPr>
                <w:ilvl w:val="0"/>
                <w:numId w:val="2"/>
              </w:numPr>
              <w:spacing w:before="0" w:after="0"/>
              <w:jc w:val="left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084F65">
              <w:rPr>
                <w:rFonts w:ascii="Times New Roman" w:hAnsi="Times New Roman" w:cs="Times New Roman"/>
                <w:color w:val="000000"/>
                <w:szCs w:val="22"/>
              </w:rPr>
              <w:t>zdobywanie doświadczeń w przygotowaniu i samodzielnym podejmowaniu działań edukacyjno-terapeutycznych,</w:t>
            </w:r>
          </w:p>
          <w:p w:rsidR="00114E26" w:rsidRPr="00084F65" w:rsidRDefault="00114E26" w:rsidP="009A05BE">
            <w:pPr>
              <w:pStyle w:val="wyjasnienie"/>
              <w:numPr>
                <w:ilvl w:val="0"/>
                <w:numId w:val="2"/>
              </w:numPr>
              <w:spacing w:before="0" w:after="0"/>
              <w:jc w:val="left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084F65">
              <w:rPr>
                <w:rFonts w:ascii="Times New Roman" w:hAnsi="Times New Roman" w:cs="Times New Roman"/>
                <w:color w:val="000000"/>
                <w:szCs w:val="22"/>
              </w:rPr>
              <w:t>kształtowanie twórczej postawy przyszłego nauczyciela wczesnego wspomagania ro</w:t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t xml:space="preserve">zwoju dziecka współpracującego </w:t>
            </w:r>
            <w:r w:rsidRPr="00084F65">
              <w:rPr>
                <w:rFonts w:ascii="Times New Roman" w:hAnsi="Times New Roman" w:cs="Times New Roman"/>
                <w:color w:val="000000"/>
                <w:szCs w:val="22"/>
              </w:rPr>
              <w:t>z dziećmi wymagającymi wsparcia i pomocy specjalistycznej,</w:t>
            </w:r>
          </w:p>
          <w:p w:rsidR="00114E26" w:rsidRPr="00084F65" w:rsidRDefault="00114E26" w:rsidP="009A05BE">
            <w:pPr>
              <w:pStyle w:val="wyjasnienie"/>
              <w:numPr>
                <w:ilvl w:val="0"/>
                <w:numId w:val="2"/>
              </w:numPr>
              <w:spacing w:before="0" w:after="0"/>
              <w:jc w:val="left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084F65">
              <w:rPr>
                <w:rFonts w:ascii="Times New Roman" w:hAnsi="Times New Roman" w:cs="Times New Roman"/>
                <w:color w:val="000000"/>
                <w:szCs w:val="22"/>
              </w:rPr>
              <w:t>zdobywanie umieję</w:t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t xml:space="preserve">tności właściwego postępowania </w:t>
            </w:r>
            <w:r w:rsidRPr="00084F65">
              <w:rPr>
                <w:rFonts w:ascii="Times New Roman" w:hAnsi="Times New Roman" w:cs="Times New Roman"/>
                <w:color w:val="000000"/>
                <w:szCs w:val="22"/>
              </w:rPr>
              <w:t>w sytuacjach trudnych,</w:t>
            </w:r>
            <w:r w:rsidRPr="00084F65">
              <w:rPr>
                <w:rFonts w:ascii="Times New Roman" w:hAnsi="Times New Roman" w:cs="Times New Roman"/>
                <w:szCs w:val="22"/>
              </w:rPr>
              <w:t xml:space="preserve"> indywidualnego podejścia do każdego dziecka w grupie, </w:t>
            </w:r>
          </w:p>
          <w:p w:rsidR="00114E26" w:rsidRPr="00084F65" w:rsidRDefault="00114E26" w:rsidP="009A05BE">
            <w:pPr>
              <w:pStyle w:val="wyjasnienie"/>
              <w:numPr>
                <w:ilvl w:val="0"/>
                <w:numId w:val="2"/>
              </w:numPr>
              <w:spacing w:before="0" w:after="0"/>
              <w:jc w:val="left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084F65">
              <w:rPr>
                <w:rFonts w:ascii="Times New Roman" w:hAnsi="Times New Roman" w:cs="Times New Roman"/>
                <w:color w:val="000000"/>
                <w:szCs w:val="22"/>
              </w:rPr>
              <w:lastRenderedPageBreak/>
              <w:t>obserwacja procesów rozwojowych małych dzieci, poznanie ich możliwości oraz cech psychofizycznych,</w:t>
            </w:r>
          </w:p>
          <w:p w:rsidR="00114E26" w:rsidRDefault="00114E26" w:rsidP="009A05BE">
            <w:pPr>
              <w:pStyle w:val="wyjasnienie"/>
              <w:numPr>
                <w:ilvl w:val="0"/>
                <w:numId w:val="2"/>
              </w:numPr>
              <w:spacing w:before="0" w:after="0"/>
              <w:jc w:val="left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084F65">
              <w:rPr>
                <w:rFonts w:ascii="Times New Roman" w:hAnsi="Times New Roman" w:cs="Times New Roman"/>
                <w:color w:val="000000"/>
                <w:szCs w:val="22"/>
              </w:rPr>
              <w:t xml:space="preserve">poznanie  struktur organizacyjnych oraz specyfiki pracy edukacyjno-terapeutycznej w różnych typach placówek wspomagających rozwój dziecka z zaburzeniami rozwoju, </w:t>
            </w:r>
          </w:p>
          <w:p w:rsidR="00114E26" w:rsidRPr="00114E26" w:rsidRDefault="00114E26" w:rsidP="009A05BE">
            <w:pPr>
              <w:pStyle w:val="wyjasnienie"/>
              <w:numPr>
                <w:ilvl w:val="0"/>
                <w:numId w:val="2"/>
              </w:numPr>
              <w:spacing w:before="0" w:after="0"/>
              <w:jc w:val="left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114E26">
              <w:rPr>
                <w:rFonts w:ascii="Times New Roman" w:hAnsi="Times New Roman" w:cs="Times New Roman"/>
                <w:color w:val="000000"/>
                <w:szCs w:val="22"/>
              </w:rPr>
              <w:t>rozwijanie umiejętności samoobserwacji związanej z doświadczeniami pedagogicznymi, relacjami z dziećmi i rodzicami.</w:t>
            </w:r>
          </w:p>
        </w:tc>
      </w:tr>
      <w:tr w:rsidR="00114E26" w:rsidTr="00F171A9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Wymagania wstępne</w:t>
            </w:r>
          </w:p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Podstawowa wiedza psychologiczna i metodyczna o pracy z dziećmi z zaburzeniami rozwojowymi</w:t>
            </w:r>
          </w:p>
        </w:tc>
      </w:tr>
      <w:tr w:rsidR="00114E26" w:rsidTr="00F171A9">
        <w:trPr>
          <w:cantSplit/>
          <w:trHeight w:val="619"/>
        </w:trPr>
        <w:tc>
          <w:tcPr>
            <w:tcW w:w="10008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EFEKTY UCZENIA SIĘ</w:t>
            </w:r>
          </w:p>
        </w:tc>
      </w:tr>
      <w:tr w:rsidR="00114E26" w:rsidTr="00F171A9">
        <w:trPr>
          <w:cantSplit/>
        </w:trPr>
        <w:tc>
          <w:tcPr>
            <w:tcW w:w="95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 / grupy efektów</w:t>
            </w:r>
          </w:p>
        </w:tc>
        <w:tc>
          <w:tcPr>
            <w:tcW w:w="7654" w:type="dxa"/>
            <w:gridSpan w:val="14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Kod kierunkowego efektu uczenia się</w:t>
            </w:r>
          </w:p>
        </w:tc>
      </w:tr>
      <w:tr w:rsidR="00114E26" w:rsidTr="00F171A9">
        <w:trPr>
          <w:cantSplit/>
        </w:trPr>
        <w:tc>
          <w:tcPr>
            <w:tcW w:w="95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gridSpan w:val="14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4E26" w:rsidTr="00F171A9">
        <w:trPr>
          <w:cantSplit/>
          <w:trHeight w:val="278"/>
        </w:trPr>
        <w:tc>
          <w:tcPr>
            <w:tcW w:w="8613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26" w:rsidRPr="00C86ED3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86ED3">
              <w:rPr>
                <w:rFonts w:ascii="Times New Roman" w:hAnsi="Times New Roman" w:cs="Times New Roman"/>
                <w:b/>
              </w:rPr>
              <w:t>Wiedza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14E26" w:rsidRPr="00B46A9E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68BC" w:rsidTr="008368BC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Default="008368BC" w:rsidP="00290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BB3EF1" w:rsidRDefault="008368BC" w:rsidP="002900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3EF1">
              <w:rPr>
                <w:rFonts w:ascii="Times New Roman" w:hAnsi="Times New Roman" w:cs="Times New Roman"/>
              </w:rPr>
              <w:t>posiada pogłębioną wiedzę z zakresu struktury organizacyjnej placówki realizującej programy terapeutyczno-edukacyjne z dziećmi z zaburzeniami rozwojowymi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B46A9E" w:rsidRDefault="008368BC" w:rsidP="002900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K1P_W05</w:t>
            </w:r>
          </w:p>
        </w:tc>
      </w:tr>
      <w:tr w:rsidR="008368BC" w:rsidTr="008368BC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Pr="00ED634A" w:rsidRDefault="008368BC" w:rsidP="00290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BB3EF1" w:rsidRDefault="008368BC" w:rsidP="002900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3EF1">
              <w:rPr>
                <w:rFonts w:ascii="Times New Roman" w:hAnsi="Times New Roman" w:cs="Times New Roman"/>
              </w:rPr>
              <w:t>charakteryzuje warunki pracy pedagogicznej i terapeutycznej w wybranych placówkach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B46A9E" w:rsidRDefault="008368BC" w:rsidP="002900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K1P_W07</w:t>
            </w:r>
          </w:p>
        </w:tc>
      </w:tr>
      <w:tr w:rsidR="008368BC" w:rsidTr="008368BC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Pr="00ED634A" w:rsidRDefault="008368BC" w:rsidP="00290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BB3EF1" w:rsidRDefault="008368BC" w:rsidP="002900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3EF1">
              <w:rPr>
                <w:rFonts w:ascii="Times New Roman" w:hAnsi="Times New Roman" w:cs="Times New Roman"/>
              </w:rPr>
              <w:t>posiada pogłębioną wiedzę z zakresu psychologii i pedagogiki niezbędną do planowania i projektowania działań edukacyjno-terapeutycznych  z dziećmi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B3EF1">
              <w:rPr>
                <w:rFonts w:ascii="Times New Roman" w:hAnsi="Times New Roman" w:cs="Times New Roman"/>
              </w:rPr>
              <w:t xml:space="preserve"> z zaburzeniami rozwojowymi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B46A9E" w:rsidRDefault="008368BC" w:rsidP="002900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K1P_W04</w:t>
            </w:r>
          </w:p>
        </w:tc>
      </w:tr>
      <w:tr w:rsidR="00114E26" w:rsidTr="008368BC">
        <w:trPr>
          <w:cantSplit/>
          <w:trHeight w:val="278"/>
        </w:trPr>
        <w:tc>
          <w:tcPr>
            <w:tcW w:w="8613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26" w:rsidRPr="00C86ED3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86ED3">
              <w:rPr>
                <w:rFonts w:ascii="Times New Roman" w:hAnsi="Times New Roman" w:cs="Times New Roman"/>
                <w:b/>
              </w:rPr>
              <w:t>Umiejętności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14E26" w:rsidRPr="00B46A9E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784D" w:rsidTr="008368BC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4D" w:rsidRPr="00F9706F" w:rsidRDefault="0074784D" w:rsidP="00290046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4784D" w:rsidRPr="00F9706F" w:rsidRDefault="0074784D" w:rsidP="00290046">
            <w:pPr>
              <w:jc w:val="both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eastAsia="Times New Roman" w:hAnsi="Times New Roman" w:cs="Times New Roman"/>
                <w:lang w:eastAsia="pl-PL"/>
              </w:rPr>
              <w:t xml:space="preserve">obserwuje, wyszukuje i przetwarza informacje związane z problemami dzieci z ze specjalnymi potrzebami edukacyjnymi;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4784D" w:rsidRPr="00F9706F" w:rsidRDefault="0074784D" w:rsidP="00290046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K1P_U06</w:t>
            </w:r>
          </w:p>
        </w:tc>
      </w:tr>
      <w:tr w:rsidR="0074784D" w:rsidTr="008368BC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4D" w:rsidRPr="00F9706F" w:rsidRDefault="0074784D" w:rsidP="00290046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4784D" w:rsidRPr="00F9706F" w:rsidRDefault="0074784D" w:rsidP="00290046">
            <w:pPr>
              <w:jc w:val="both"/>
              <w:rPr>
                <w:rFonts w:ascii="Times New Roman" w:eastAsia="Calibri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 xml:space="preserve">ocenia przydatność typowych metod, technik, procedur oraz dobrych praktyk do realizacji zadań i rozstrzygnięć problemów związanych z wybraną sferą działalności pedagogicznej, m.in. zadań związanych z rehabilitacją, resocjalizacją i terapią;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4784D" w:rsidRPr="00F9706F" w:rsidRDefault="0074784D" w:rsidP="00290046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K1P_U10</w:t>
            </w:r>
          </w:p>
        </w:tc>
      </w:tr>
      <w:tr w:rsidR="0074784D" w:rsidTr="008368BC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4D" w:rsidRPr="00F9706F" w:rsidRDefault="0074784D" w:rsidP="00290046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4784D" w:rsidRPr="00F9706F" w:rsidRDefault="0074784D" w:rsidP="00290046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F9706F">
              <w:rPr>
                <w:rFonts w:ascii="Times New Roman" w:hAnsi="Times New Roman" w:cs="Times New Roman"/>
              </w:rPr>
              <w:t>przygotowuje zajęcia w grupach zintegrowanych;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4784D" w:rsidRPr="00F9706F" w:rsidRDefault="0074784D" w:rsidP="00290046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K1P_U13</w:t>
            </w:r>
          </w:p>
        </w:tc>
      </w:tr>
      <w:tr w:rsidR="0074784D" w:rsidTr="008368BC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4D" w:rsidRPr="00ED634A" w:rsidRDefault="0074784D" w:rsidP="00290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4784D" w:rsidRPr="008368BC" w:rsidRDefault="0074784D" w:rsidP="00290046">
            <w:pPr>
              <w:jc w:val="both"/>
              <w:rPr>
                <w:rFonts w:ascii="Times New Roman" w:eastAsia="Calibri" w:hAnsi="Times New Roman" w:cs="Times New Roman"/>
              </w:rPr>
            </w:pPr>
            <w:r w:rsidRPr="008368BC">
              <w:rPr>
                <w:rFonts w:ascii="Times New Roman" w:hAnsi="Times New Roman" w:cs="Times New Roman"/>
              </w:rPr>
              <w:t>posiada rozwinięte umiejętności komunikacji interpersonalnej; potrafi używać języka specjalistycznego oraz w sposób spójny i klarowny porozumiewać się na poziomie werbalnym i pozawerbalnym z różnymi grupami społecznymi przy użyciu różnych kanałów komunikacyjnych, technik medialnych oraz nowoczesnych rozwiązań technologicznych;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4784D" w:rsidRPr="008368BC" w:rsidRDefault="0074784D" w:rsidP="002900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K1P_U0</w:t>
            </w:r>
            <w:r w:rsidRPr="008368BC">
              <w:rPr>
                <w:rFonts w:ascii="Times New Roman" w:hAnsi="Times New Roman" w:cs="Times New Roman"/>
              </w:rPr>
              <w:t>8</w:t>
            </w:r>
          </w:p>
        </w:tc>
      </w:tr>
      <w:tr w:rsidR="00114E26" w:rsidTr="008368BC">
        <w:trPr>
          <w:cantSplit/>
        </w:trPr>
        <w:tc>
          <w:tcPr>
            <w:tcW w:w="8613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26" w:rsidRPr="00C86ED3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86ED3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14E26" w:rsidRPr="00B46A9E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68BC" w:rsidTr="008368BC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Pr="00F9706F" w:rsidRDefault="008368BC" w:rsidP="00290046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F9706F" w:rsidRDefault="008368BC" w:rsidP="00290046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F9706F">
              <w:rPr>
                <w:rFonts w:ascii="Times New Roman" w:eastAsia="Times New Roman" w:hAnsi="Times New Roman" w:cs="Times New Roman"/>
                <w:lang w:eastAsia="pl-PL"/>
              </w:rPr>
              <w:t>ma świadomość poziomu swojej wiedzy merytorycznej i metodycznej w zakresie pracy z dziećmi i młodzieżą ze specjalnymi potrzebami edukacyjnymi, rozumie potrzebę ciągłego rozwoju zawodowego i osobistego;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F9706F" w:rsidRDefault="008368BC" w:rsidP="00290046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K1P_K01</w:t>
            </w:r>
          </w:p>
        </w:tc>
      </w:tr>
      <w:tr w:rsidR="008368BC" w:rsidTr="008368BC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Pr="00F9706F" w:rsidRDefault="008368BC" w:rsidP="00290046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F9706F" w:rsidRDefault="008368BC" w:rsidP="00290046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F9706F">
              <w:rPr>
                <w:rFonts w:ascii="Times New Roman" w:eastAsia="Times New Roman" w:hAnsi="Times New Roman" w:cs="Times New Roman"/>
                <w:lang w:eastAsia="pl-PL"/>
              </w:rPr>
              <w:t>ma świadomość rzetelnej pracy pedagoga specjalnego, w tym konieczności przestrzegania zasad etyki zawodu nauczyciela.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F9706F" w:rsidRDefault="008368BC" w:rsidP="00290046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K1P_K03</w:t>
            </w:r>
          </w:p>
        </w:tc>
      </w:tr>
      <w:tr w:rsidR="008368BC" w:rsidTr="008368BC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Default="008368BC" w:rsidP="00290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F9706F" w:rsidRDefault="008368BC" w:rsidP="00290046">
            <w:pPr>
              <w:jc w:val="both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potrafi uczestniczyć w przygotowaniu projektów społecznych, uwzględniając aspekty prawne, ekonomiczne, polityczne i etyczne; potrafi przewidywać wielokierunkowe skutki społeczne swej działalności na rzecz osób niepełnosprawnych i ich rodzin;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B46A9E" w:rsidRDefault="008368BC" w:rsidP="002900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K1P_K06</w:t>
            </w:r>
          </w:p>
        </w:tc>
      </w:tr>
      <w:tr w:rsidR="00114E26" w:rsidTr="00F171A9">
        <w:trPr>
          <w:trHeight w:val="540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TREŚCI PROGRAMOWE</w:t>
            </w:r>
          </w:p>
        </w:tc>
      </w:tr>
      <w:tr w:rsidR="00114E26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114E26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114E26" w:rsidRDefault="00114E26" w:rsidP="00F171A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4E26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114E26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8F27BC" w:rsidRPr="003226C5" w:rsidRDefault="008F27BC" w:rsidP="008F27B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26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Praktyka nauczycielska</w:t>
            </w:r>
            <w:r w:rsidRPr="003226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8F27BC" w:rsidRPr="003226C5" w:rsidRDefault="008F27BC" w:rsidP="008F27BC">
            <w:pPr>
              <w:pStyle w:val="Default"/>
              <w:jc w:val="both"/>
              <w:rPr>
                <w:color w:val="auto"/>
              </w:rPr>
            </w:pPr>
            <w:r w:rsidRPr="003226C5">
              <w:t xml:space="preserve">Praktyka metodyczna </w:t>
            </w:r>
            <w:r w:rsidRPr="003226C5">
              <w:rPr>
                <w:color w:val="auto"/>
              </w:rPr>
              <w:t xml:space="preserve">ma </w:t>
            </w:r>
            <w:r w:rsidRPr="003226C5">
              <w:rPr>
                <w:b/>
                <w:color w:val="auto"/>
              </w:rPr>
              <w:t>charakter ciągły</w:t>
            </w:r>
            <w:r w:rsidRPr="003226C5">
              <w:rPr>
                <w:color w:val="auto"/>
              </w:rPr>
              <w:t xml:space="preserve">. Jest realizowana w wymiarze </w:t>
            </w:r>
            <w:r w:rsidR="009A05BE" w:rsidRPr="003226C5">
              <w:rPr>
                <w:b/>
                <w:color w:val="auto"/>
              </w:rPr>
              <w:t>45</w:t>
            </w:r>
            <w:r w:rsidRPr="003226C5">
              <w:rPr>
                <w:color w:val="auto"/>
              </w:rPr>
              <w:t> </w:t>
            </w:r>
            <w:r w:rsidRPr="003226C5">
              <w:rPr>
                <w:b/>
                <w:color w:val="auto"/>
              </w:rPr>
              <w:t>godz.</w:t>
            </w:r>
            <w:r w:rsidRPr="003226C5">
              <w:rPr>
                <w:color w:val="auto"/>
              </w:rPr>
              <w:t xml:space="preserve"> w miesiącach wrzesień-październik</w:t>
            </w:r>
            <w:r w:rsidR="009A05BE" w:rsidRPr="003226C5">
              <w:rPr>
                <w:color w:val="auto"/>
              </w:rPr>
              <w:t xml:space="preserve"> </w:t>
            </w:r>
            <w:r w:rsidRPr="003226C5">
              <w:rPr>
                <w:color w:val="auto"/>
              </w:rPr>
              <w:t>w placówkach prowadzących zajęcia z wczesnego wspomagania rozwoju.</w:t>
            </w:r>
          </w:p>
          <w:p w:rsidR="008F27BC" w:rsidRPr="003226C5" w:rsidRDefault="008F27BC" w:rsidP="008F27BC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26C5">
              <w:rPr>
                <w:rFonts w:ascii="Times New Roman" w:hAnsi="Times New Roman" w:cs="Times New Roman"/>
                <w:sz w:val="24"/>
                <w:szCs w:val="24"/>
              </w:rPr>
              <w:t>Jest realizowana indywidualnie pod kierunkiem nauczyciel</w:t>
            </w:r>
            <w:r w:rsidR="009A05BE" w:rsidRPr="003226C5">
              <w:rPr>
                <w:rFonts w:ascii="Times New Roman" w:hAnsi="Times New Roman" w:cs="Times New Roman"/>
                <w:sz w:val="24"/>
                <w:szCs w:val="24"/>
              </w:rPr>
              <w:t>a danej placówki; obejmuje 45</w:t>
            </w:r>
            <w:r w:rsidRPr="003226C5">
              <w:rPr>
                <w:rFonts w:ascii="Times New Roman" w:hAnsi="Times New Roman" w:cs="Times New Roman"/>
                <w:sz w:val="24"/>
                <w:szCs w:val="24"/>
              </w:rPr>
              <w:t xml:space="preserve">h zajęć </w:t>
            </w:r>
          </w:p>
          <w:p w:rsidR="003226C5" w:rsidRPr="003226C5" w:rsidRDefault="008F27BC" w:rsidP="003226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hAnsi="Times New Roman" w:cs="Times New Roman"/>
                <w:sz w:val="24"/>
                <w:szCs w:val="24"/>
              </w:rPr>
              <w:t>i zorganizowana jest na zasadzie próbnej pracy pedagogicznej w wybranej przez studenta placówce, spośród wskazanych przez uczelnię.</w:t>
            </w:r>
            <w:r w:rsidR="003226C5">
              <w:rPr>
                <w:rFonts w:ascii="Times New Roman" w:hAnsi="Times New Roman" w:cs="Times New Roman"/>
                <w:sz w:val="24"/>
                <w:szCs w:val="24"/>
              </w:rPr>
              <w:t xml:space="preserve"> Obowiązki studenta</w:t>
            </w:r>
            <w:r w:rsidR="003226C5" w:rsidRPr="003226C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226C5" w:rsidRPr="003226C5" w:rsidRDefault="003226C5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obserwacja</w:t>
            </w: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analiz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</w:t>
            </w: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struktury i przebiegu zajęć dydaktycznych i rewalidacyjnych;</w:t>
            </w:r>
          </w:p>
          <w:p w:rsidR="003226C5" w:rsidRPr="003226C5" w:rsidRDefault="003226C5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aktywne uczestnictwo w dyskusjach na temat hospitowanych zajęć;</w:t>
            </w:r>
          </w:p>
          <w:p w:rsidR="003226C5" w:rsidRPr="003226C5" w:rsidRDefault="003226C5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przygotowy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wanie i prowadzenie</w:t>
            </w: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zajęć dla dzieci z niepełnosprawnością intelektualną w stopniu lekkim;</w:t>
            </w:r>
          </w:p>
          <w:p w:rsidR="003226C5" w:rsidRPr="003226C5" w:rsidRDefault="003226C5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formułowanie celów zajęć, dobieranie odpowiednich metod nauczania i form pracy z klasą/grupą/jednostką;</w:t>
            </w:r>
          </w:p>
          <w:p w:rsidR="003226C5" w:rsidRPr="003226C5" w:rsidRDefault="003226C5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ćwiczenie umiejętności opracowywania poszczególnych ogniw zajęć i racjonalnego wykorzystania czasu;</w:t>
            </w:r>
          </w:p>
          <w:p w:rsidR="003226C5" w:rsidRPr="003226C5" w:rsidRDefault="003226C5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doskonalenie umiejętności zsynchronizowania w toku zajęć czynności nauczyciela i wychowanków;</w:t>
            </w:r>
          </w:p>
          <w:p w:rsidR="003226C5" w:rsidRPr="003226C5" w:rsidRDefault="003226C5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dobór i stosowanie różnorodnych metod, technik nauczania i pomocy dydaktycznych;</w:t>
            </w:r>
          </w:p>
          <w:p w:rsidR="003226C5" w:rsidRPr="003226C5" w:rsidRDefault="003226C5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aktywna i twórcza postawa w pracy dydaktycznej; </w:t>
            </w:r>
          </w:p>
          <w:p w:rsidR="003226C5" w:rsidRPr="003226C5" w:rsidRDefault="003226C5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kształtowanie umiejętności kierowania zespołem;</w:t>
            </w:r>
          </w:p>
          <w:p w:rsidR="003226C5" w:rsidRPr="003226C5" w:rsidRDefault="003226C5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dostosowywanie technik i metod pracy do potrzeb i możliwości dzieci z niepełnosprawnością </w:t>
            </w:r>
          </w:p>
          <w:p w:rsidR="003226C5" w:rsidRPr="003226C5" w:rsidRDefault="003226C5" w:rsidP="003226C5">
            <w:pPr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intelektualną;</w:t>
            </w:r>
          </w:p>
          <w:p w:rsidR="003226C5" w:rsidRPr="003226C5" w:rsidRDefault="003226C5" w:rsidP="003226C5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kontrolowanie postępu uczniów sprawdzanie i ocenianie ich osiągnięć uczniów;</w:t>
            </w:r>
          </w:p>
          <w:p w:rsidR="003226C5" w:rsidRPr="003226C5" w:rsidRDefault="003226C5" w:rsidP="003226C5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organizacji zajęć pozalekcyjnych, w tym wycieczki, uroczystości szkolnej lub klasowej;</w:t>
            </w:r>
          </w:p>
          <w:p w:rsidR="003226C5" w:rsidRPr="003226C5" w:rsidRDefault="003226C5" w:rsidP="003226C5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podejmowanie prób rozwiązywania problemów związanych z pracą dydaktyczną i opiekuńczo-wychowawczo-rewalidacyjną;</w:t>
            </w:r>
          </w:p>
          <w:p w:rsidR="003226C5" w:rsidRPr="003226C5" w:rsidRDefault="003226C5" w:rsidP="003226C5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utrzymywanie dyscypliny w klasie i podnoszenie efektywności pracy uczniów;</w:t>
            </w:r>
          </w:p>
          <w:p w:rsidR="003226C5" w:rsidRPr="003226C5" w:rsidRDefault="003226C5" w:rsidP="003226C5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analiza zadań wynikających ze struktury organizacyjnej i systemu dydaktyczno-wychowawczego szkoły (zadania rady pedagogicznej, rady rodziców, samorządu uczniowskiego, itp.)</w:t>
            </w:r>
          </w:p>
          <w:p w:rsidR="003226C5" w:rsidRPr="003226C5" w:rsidRDefault="003226C5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samoocena i autorefleksja;</w:t>
            </w:r>
          </w:p>
          <w:p w:rsidR="00114E26" w:rsidRPr="00464E86" w:rsidRDefault="003226C5" w:rsidP="00464E86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prowadzenie dokumentacji praktyki.</w:t>
            </w:r>
          </w:p>
          <w:p w:rsidR="00114E26" w:rsidRPr="00BB3EF1" w:rsidRDefault="00114E26" w:rsidP="00F171A9">
            <w:pPr>
              <w:pStyle w:val="wyjasnienie"/>
              <w:spacing w:before="0" w:after="0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114E26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Laboratorium</w:t>
            </w:r>
          </w:p>
        </w:tc>
      </w:tr>
      <w:tr w:rsidR="00114E26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114E26" w:rsidTr="00F171A9">
        <w:trPr>
          <w:trHeight w:val="325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Projekt</w:t>
            </w:r>
          </w:p>
        </w:tc>
      </w:tr>
      <w:tr w:rsidR="00114E26" w:rsidTr="00F171A9">
        <w:trPr>
          <w:trHeight w:val="325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Seminarium</w:t>
            </w:r>
          </w:p>
        </w:tc>
      </w:tr>
      <w:tr w:rsidR="00114E26" w:rsidTr="00F171A9">
        <w:trPr>
          <w:trHeight w:val="325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Inne</w:t>
            </w:r>
          </w:p>
        </w:tc>
      </w:tr>
      <w:tr w:rsidR="00114E26" w:rsidTr="00F171A9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Literatura</w:t>
            </w:r>
          </w:p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podstawowa</w:t>
            </w:r>
          </w:p>
        </w:tc>
        <w:tc>
          <w:tcPr>
            <w:tcW w:w="7561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A1B83" w:rsidRDefault="007A1B83" w:rsidP="007A1B83">
            <w:pPr>
              <w:spacing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Gruszczyk-Kolczyńska E., Dzieci ze specyficznymi trudnościami w uczeniu się matematyki, WSiP, Warszawa, 2004.</w:t>
            </w:r>
          </w:p>
          <w:p w:rsidR="007A1B83" w:rsidRPr="00BC662C" w:rsidRDefault="007A1B83" w:rsidP="007A1B83">
            <w:pPr>
              <w:spacing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Kosińska, A., Polak, A., Żiżka, D., (1999), Uczę metoda ośrodków pracy, </w:t>
            </w:r>
          </w:p>
          <w:p w:rsidR="007A1B83" w:rsidRPr="00BC662C" w:rsidRDefault="007A1B83" w:rsidP="007A1B83">
            <w:pPr>
              <w:spacing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Warszawa: WSiP</w:t>
            </w:r>
          </w:p>
          <w:p w:rsidR="007A1B83" w:rsidRPr="00D35A8F" w:rsidRDefault="007A1B83" w:rsidP="007A1B83">
            <w:pPr>
              <w:spacing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35A8F">
              <w:rPr>
                <w:rFonts w:ascii="Times New Roman" w:eastAsia="Times New Roman" w:hAnsi="Times New Roman"/>
                <w:lang w:eastAsia="pl-PL"/>
              </w:rPr>
              <w:lastRenderedPageBreak/>
              <w:t>Mikrut, A., Wyczesany, J.( 2001), Elementy metodyki nauczania początkowego dzieci upośledzonych umysłowo, Kraków: Wyd. Naukowe AP</w:t>
            </w:r>
          </w:p>
          <w:p w:rsidR="007A1B83" w:rsidRPr="00BC662C" w:rsidRDefault="007A1B83" w:rsidP="007A1B83">
            <w:pPr>
              <w:spacing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35A8F">
              <w:rPr>
                <w:rFonts w:ascii="Times New Roman" w:eastAsia="Times New Roman" w:hAnsi="Times New Roman"/>
                <w:lang w:eastAsia="pl-PL"/>
              </w:rPr>
              <w:t>Tkaczyk, G., Serafin, T. (red.), (2001), Poradnik metodyczny dla nauczycieli kształcących uczniów z upośledzeniem umysłowym w stopniu lekkim w szkołach ogólnodostępnych i integracyjnych, Warszawa: MEN</w:t>
            </w:r>
          </w:p>
          <w:p w:rsidR="00114E26" w:rsidRPr="007A1B83" w:rsidRDefault="007A1B83" w:rsidP="007A1B83">
            <w:pPr>
              <w:spacing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</w:t>
            </w:r>
            <w:r w:rsidRPr="00D35A8F">
              <w:rPr>
                <w:rFonts w:ascii="Times New Roman" w:eastAsia="Times New Roman" w:hAnsi="Times New Roman"/>
                <w:lang w:eastAsia="pl-PL"/>
              </w:rPr>
              <w:t>kaczyk, G., (1997), Metodyka nauczania i wychowania początkowego w szkole specjalnej, Lublin: Wyd. UMC-S</w:t>
            </w:r>
          </w:p>
        </w:tc>
      </w:tr>
      <w:tr w:rsidR="00114E26" w:rsidTr="00F171A9">
        <w:tc>
          <w:tcPr>
            <w:tcW w:w="24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Literatura uzupełniająca</w:t>
            </w:r>
          </w:p>
        </w:tc>
        <w:tc>
          <w:tcPr>
            <w:tcW w:w="7561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14E26" w:rsidRPr="000F43E3" w:rsidRDefault="00114E26" w:rsidP="00F171A9">
            <w:pPr>
              <w:pStyle w:val="Akapitzlist"/>
              <w:spacing w:after="0" w:line="240" w:lineRule="auto"/>
              <w:ind w:left="360"/>
              <w:rPr>
                <w:rFonts w:ascii="Times New Roman" w:hAnsi="Times New Roman" w:cs="Times New Roman"/>
                <w:iCs/>
                <w:lang w:val="en-US"/>
              </w:rPr>
            </w:pPr>
          </w:p>
        </w:tc>
      </w:tr>
      <w:tr w:rsidR="00114E26" w:rsidTr="00F171A9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Metody kształce</w:t>
            </w:r>
            <w:r>
              <w:rPr>
                <w:rFonts w:ascii="Times New Roman" w:hAnsi="Times New Roman" w:cs="Times New Roman"/>
              </w:rPr>
              <w:t>nia</w:t>
            </w:r>
          </w:p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1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7BC" w:rsidRPr="00084F65" w:rsidRDefault="008F27BC" w:rsidP="009A05BE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r w:rsidRPr="00084F65">
              <w:rPr>
                <w:rFonts w:ascii="Times New Roman" w:hAnsi="Times New Roman"/>
              </w:rPr>
              <w:t>samodzielne przygotowanie i przeprowadzenie fragmentów indywidualnych programów rozwojowych  lub innych form pomocy dzieciom z zaburzeniami rozwojowymi</w:t>
            </w:r>
            <w:r>
              <w:rPr>
                <w:rFonts w:ascii="Times New Roman" w:hAnsi="Times New Roman"/>
              </w:rPr>
              <w:t>,</w:t>
            </w:r>
            <w:r w:rsidRPr="00084F65">
              <w:rPr>
                <w:rFonts w:ascii="Times New Roman" w:hAnsi="Times New Roman"/>
              </w:rPr>
              <w:t xml:space="preserve"> </w:t>
            </w:r>
          </w:p>
          <w:p w:rsidR="008F27BC" w:rsidRDefault="008F27BC" w:rsidP="009A05BE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r w:rsidRPr="00084F65">
              <w:rPr>
                <w:rFonts w:ascii="Times New Roman" w:hAnsi="Times New Roman"/>
              </w:rPr>
              <w:t>spotkania, konsultacje w grupach z udziałem nauczyciela-opiekuna praktyki, mające na celu szczegółowe omówienie przeprowadzonych  zajęć, analizę rozwiązań edukacyjno-terapeutycznych zastosowanych podczas zajęć oraz sposobów ich realizacji</w:t>
            </w:r>
            <w:r>
              <w:rPr>
                <w:rFonts w:ascii="Times New Roman" w:hAnsi="Times New Roman"/>
              </w:rPr>
              <w:t>,</w:t>
            </w:r>
          </w:p>
          <w:p w:rsidR="00114E26" w:rsidRPr="008F27BC" w:rsidRDefault="008F27BC" w:rsidP="009A05BE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r w:rsidRPr="008F27BC">
              <w:rPr>
                <w:rFonts w:ascii="Times New Roman" w:hAnsi="Times New Roman"/>
              </w:rPr>
              <w:t>prowadzenie dokumentacji praktyki.</w:t>
            </w:r>
          </w:p>
        </w:tc>
      </w:tr>
      <w:tr w:rsidR="00114E26" w:rsidTr="00F171A9">
        <w:tc>
          <w:tcPr>
            <w:tcW w:w="7621" w:type="dxa"/>
            <w:gridSpan w:val="14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4E26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Metody weryfikacji efektów uczenia się</w:t>
            </w:r>
          </w:p>
        </w:tc>
        <w:tc>
          <w:tcPr>
            <w:tcW w:w="2387" w:type="dxa"/>
            <w:gridSpan w:val="3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4E26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</w:t>
            </w:r>
            <w:r>
              <w:rPr>
                <w:rFonts w:ascii="Times New Roman" w:hAnsi="Times New Roman" w:cs="Times New Roman"/>
              </w:rPr>
              <w:br/>
            </w:r>
          </w:p>
        </w:tc>
      </w:tr>
      <w:tr w:rsidR="00114E26" w:rsidTr="00F171A9">
        <w:tc>
          <w:tcPr>
            <w:tcW w:w="7621" w:type="dxa"/>
            <w:gridSpan w:val="1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E26" w:rsidRPr="000C594A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>Dyskusja</w:t>
            </w:r>
          </w:p>
        </w:tc>
        <w:tc>
          <w:tcPr>
            <w:tcW w:w="2387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E26" w:rsidRDefault="008368BC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01,02,06, 09, </w:t>
            </w:r>
          </w:p>
        </w:tc>
      </w:tr>
      <w:tr w:rsidR="00114E26" w:rsidTr="00F171A9">
        <w:tc>
          <w:tcPr>
            <w:tcW w:w="7621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E26" w:rsidRPr="000C594A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 xml:space="preserve">Scenariusze </w:t>
            </w:r>
            <w:r>
              <w:rPr>
                <w:rFonts w:ascii="Times New Roman" w:hAnsi="Times New Roman" w:cs="Times New Roman"/>
              </w:rPr>
              <w:t xml:space="preserve"> zajęć lub wybranych form</w:t>
            </w:r>
          </w:p>
        </w:tc>
        <w:tc>
          <w:tcPr>
            <w:tcW w:w="2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03, 04, 05, 07, 08</w:t>
            </w:r>
          </w:p>
        </w:tc>
      </w:tr>
      <w:tr w:rsidR="00114E26" w:rsidTr="00F171A9">
        <w:tc>
          <w:tcPr>
            <w:tcW w:w="7621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E26" w:rsidRPr="000C594A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 xml:space="preserve">Przygotowanie materiałów </w:t>
            </w:r>
            <w:r>
              <w:rPr>
                <w:rFonts w:ascii="Times New Roman" w:hAnsi="Times New Roman" w:cs="Times New Roman"/>
              </w:rPr>
              <w:t>do pracy edukacyjno-terapeutycznej</w:t>
            </w:r>
          </w:p>
        </w:tc>
        <w:tc>
          <w:tcPr>
            <w:tcW w:w="2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E26" w:rsidRDefault="008368BC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04, </w:t>
            </w:r>
          </w:p>
        </w:tc>
      </w:tr>
      <w:tr w:rsidR="00114E26" w:rsidTr="00F171A9">
        <w:tc>
          <w:tcPr>
            <w:tcW w:w="7621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E26" w:rsidRPr="000C594A" w:rsidRDefault="00114E26" w:rsidP="008F27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 xml:space="preserve">Przeprowadzenie wymaganej liczby </w:t>
            </w:r>
            <w:r w:rsidR="008F27BC">
              <w:rPr>
                <w:rFonts w:ascii="Times New Roman" w:hAnsi="Times New Roman" w:cs="Times New Roman"/>
              </w:rPr>
              <w:t xml:space="preserve">zajęć, konsultacji  i </w:t>
            </w:r>
            <w:r>
              <w:rPr>
                <w:rFonts w:ascii="Times New Roman" w:hAnsi="Times New Roman" w:cs="Times New Roman"/>
              </w:rPr>
              <w:t xml:space="preserve"> innych form pomocy dzieciom  </w:t>
            </w:r>
          </w:p>
        </w:tc>
        <w:tc>
          <w:tcPr>
            <w:tcW w:w="2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E26" w:rsidRDefault="008368BC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08,  </w:t>
            </w:r>
          </w:p>
        </w:tc>
      </w:tr>
      <w:tr w:rsidR="00114E26" w:rsidTr="00F171A9">
        <w:tc>
          <w:tcPr>
            <w:tcW w:w="7621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E26" w:rsidRPr="000C594A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 xml:space="preserve">Pisemna ewaluacja </w:t>
            </w:r>
            <w:r>
              <w:rPr>
                <w:rFonts w:ascii="Times New Roman" w:hAnsi="Times New Roman" w:cs="Times New Roman"/>
              </w:rPr>
              <w:t>prowadzonych zajęć</w:t>
            </w:r>
          </w:p>
        </w:tc>
        <w:tc>
          <w:tcPr>
            <w:tcW w:w="2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E26" w:rsidRDefault="008368BC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07, 09, 10, </w:t>
            </w:r>
          </w:p>
        </w:tc>
      </w:tr>
      <w:tr w:rsidR="00114E26" w:rsidTr="00F171A9">
        <w:trPr>
          <w:cantSplit/>
        </w:trPr>
        <w:tc>
          <w:tcPr>
            <w:tcW w:w="240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601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7BC" w:rsidRPr="009A05BE" w:rsidRDefault="008F27BC" w:rsidP="008F2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5BE">
              <w:rPr>
                <w:rFonts w:ascii="Times New Roman" w:hAnsi="Times New Roman" w:cs="Times New Roman"/>
                <w:sz w:val="24"/>
                <w:szCs w:val="24"/>
              </w:rPr>
              <w:t>Zaliczenie komisyjne z oceną:</w:t>
            </w:r>
          </w:p>
          <w:p w:rsidR="008F27BC" w:rsidRPr="009A05BE" w:rsidRDefault="008F27BC" w:rsidP="008F27B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0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Studenci odbywający praktykę zawodową pedagogiczną są hospitowani przez opiekunów ds. praktyk z określonych placówek.</w:t>
            </w:r>
          </w:p>
          <w:p w:rsidR="008F27BC" w:rsidRPr="009A05BE" w:rsidRDefault="008F27BC" w:rsidP="008F27B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0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Praktykę zalicza komisja, w skład której wchodzi:</w:t>
            </w:r>
          </w:p>
          <w:p w:rsidR="008F27BC" w:rsidRPr="009A05BE" w:rsidRDefault="008F27BC" w:rsidP="008F27B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0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opiekun praktyk z IPJ PWSZ</w:t>
            </w:r>
          </w:p>
          <w:p w:rsidR="008F27BC" w:rsidRPr="009A05BE" w:rsidRDefault="008F27BC" w:rsidP="008F27B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0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opiekun z placówki, w której student odbywał praktykę</w:t>
            </w:r>
          </w:p>
          <w:p w:rsidR="008F27BC" w:rsidRPr="009A05BE" w:rsidRDefault="008F27BC" w:rsidP="008F27B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0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nauczyciel metodyki</w:t>
            </w:r>
            <w:r w:rsidR="003226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z IPJ</w:t>
            </w:r>
            <w:r w:rsidRPr="009A0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114E26" w:rsidRPr="003F775F" w:rsidRDefault="008F27BC" w:rsidP="009A05BE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0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Student wcześniej składa dokumentację  </w:t>
            </w:r>
            <w:r w:rsidR="009A05BE" w:rsidRPr="009A0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praktyki obejmującą: (1) opinię opiekuna praktyki z placówki, (2) dziennik praktyk, (3) portfolio (arkusze obserwacyjne i ewaluacyjne, scenariusze zajęć oraz sprawozdanie z wybranej formy zajęć). Student w trakcie zaliczenia komisyjnego </w:t>
            </w:r>
            <w:r w:rsidRPr="009A0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rozwiązuje </w:t>
            </w:r>
            <w:r w:rsidR="009A05BE" w:rsidRPr="009A05BE">
              <w:rPr>
                <w:rFonts w:ascii="Times New Roman" w:eastAsia="+mn-ea" w:hAnsi="Times New Roman" w:cs="Times New Roman"/>
                <w:sz w:val="24"/>
                <w:szCs w:val="24"/>
              </w:rPr>
              <w:t xml:space="preserve">(lub szczegółowo opisuje sposób rozwiązania) mini zadania zawodowe losowo wybrane. </w:t>
            </w:r>
          </w:p>
        </w:tc>
      </w:tr>
    </w:tbl>
    <w:p w:rsidR="00114E26" w:rsidRDefault="00114E26" w:rsidP="00114E26"/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3"/>
        <w:gridCol w:w="2815"/>
      </w:tblGrid>
      <w:tr w:rsidR="00114E26" w:rsidTr="00F171A9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NAKŁAD PRACY STUDENTA</w:t>
            </w:r>
          </w:p>
        </w:tc>
      </w:tr>
      <w:tr w:rsidR="00114E26" w:rsidTr="00F171A9">
        <w:trPr>
          <w:trHeight w:val="366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114E26" w:rsidRPr="00C86ED3" w:rsidRDefault="00114E26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Liczba godzin  </w:t>
            </w:r>
          </w:p>
        </w:tc>
      </w:tr>
      <w:tr w:rsidR="00114E26" w:rsidTr="00FB2EEF">
        <w:trPr>
          <w:trHeight w:val="1295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line="240" w:lineRule="auto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W tym zajęcia powiązane </w:t>
            </w:r>
            <w:r w:rsidRPr="00C86ED3">
              <w:rPr>
                <w:rFonts w:ascii="Liberation Serif" w:hAnsi="Liberation Serif"/>
                <w:sz w:val="24"/>
                <w:szCs w:val="24"/>
              </w:rPr>
              <w:br/>
              <w:t>z praktycznym przygotowaniem zawodowym</w:t>
            </w:r>
          </w:p>
        </w:tc>
      </w:tr>
      <w:tr w:rsidR="00114E26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before="60" w:after="6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14E26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before="60" w:after="6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line="240" w:lineRule="auto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14E26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before="60" w:after="6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lastRenderedPageBreak/>
              <w:t>Udział w ćwiczeniach audytoryjnych                                 i laboratoryjnych, warsztatach, seminariach /praktyce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45</w:t>
            </w:r>
          </w:p>
        </w:tc>
      </w:tr>
      <w:tr w:rsidR="00114E26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before="60" w:after="6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9A05BE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  <w:r w:rsidR="00114E26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4E26" w:rsidRPr="00C86ED3" w:rsidRDefault="009A05BE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  <w:r w:rsidR="00114E26" w:rsidRPr="00C86ED3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</w:tr>
      <w:tr w:rsidR="00114E26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before="60" w:after="6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Przygotowanie projektu / eseju / scenariusza, itp.</w:t>
            </w:r>
            <w:r w:rsidRPr="00C86ED3">
              <w:rPr>
                <w:rFonts w:ascii="Liberation Serif" w:hAnsi="Liberation Serif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9A05BE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4E26" w:rsidRPr="00C86ED3" w:rsidRDefault="009A05BE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</w:tr>
      <w:tr w:rsidR="00114E26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before="60" w:after="6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9A05BE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</w:t>
            </w:r>
            <w:r w:rsidR="00114E26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4E26" w:rsidRPr="00C86ED3" w:rsidRDefault="009A05BE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</w:t>
            </w:r>
            <w:r w:rsidR="00114E26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</w:tr>
      <w:tr w:rsidR="00114E26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before="60" w:after="6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</w:tr>
      <w:tr w:rsidR="00114E26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before="60" w:after="6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14E26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before="60" w:after="6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before="60" w:after="6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150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before="60" w:after="6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  <w:r w:rsidR="009A05BE">
              <w:rPr>
                <w:rFonts w:ascii="Liberation Serif" w:hAnsi="Liberation Serif"/>
                <w:sz w:val="24"/>
                <w:szCs w:val="24"/>
              </w:rPr>
              <w:t>50</w:t>
            </w:r>
          </w:p>
        </w:tc>
      </w:tr>
      <w:tr w:rsidR="00114E26" w:rsidTr="00F171A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14E26" w:rsidRPr="00C86ED3" w:rsidRDefault="00114E26" w:rsidP="00FB2EEF">
            <w:pPr>
              <w:spacing w:before="60" w:after="6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114E26" w:rsidRPr="00C86ED3" w:rsidRDefault="00114E26" w:rsidP="00FB2EEF">
            <w:pPr>
              <w:spacing w:before="60" w:after="6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6</w:t>
            </w:r>
          </w:p>
        </w:tc>
      </w:tr>
      <w:tr w:rsidR="00114E26" w:rsidTr="00F171A9">
        <w:trPr>
          <w:trHeight w:val="661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14E26" w:rsidRPr="00C86ED3" w:rsidRDefault="00114E26" w:rsidP="00FB2EEF">
            <w:pPr>
              <w:spacing w:before="60" w:after="6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114E26" w:rsidRPr="00F171A9" w:rsidRDefault="00114E26" w:rsidP="00FB2EEF">
            <w:pPr>
              <w:spacing w:before="60" w:after="60" w:line="240" w:lineRule="auto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F171A9">
              <w:rPr>
                <w:rFonts w:ascii="Liberation Serif" w:hAnsi="Liberation Serif"/>
                <w:b/>
                <w:sz w:val="24"/>
                <w:szCs w:val="24"/>
              </w:rPr>
              <w:t>6 (PEDAGOGIKA)</w:t>
            </w:r>
          </w:p>
        </w:tc>
      </w:tr>
      <w:tr w:rsidR="00114E26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14E26" w:rsidRPr="00C86ED3" w:rsidRDefault="00114E26" w:rsidP="00FB2EEF">
            <w:pPr>
              <w:spacing w:before="60" w:after="6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114E26" w:rsidRPr="00C86ED3" w:rsidRDefault="00114E26" w:rsidP="00FB2EEF">
            <w:pPr>
              <w:spacing w:before="60" w:after="6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</w:t>
            </w:r>
          </w:p>
        </w:tc>
      </w:tr>
      <w:tr w:rsidR="00114E26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114E26" w:rsidRPr="00C86ED3" w:rsidRDefault="00114E26" w:rsidP="00FB2EEF">
            <w:pPr>
              <w:spacing w:before="60" w:after="6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114E26" w:rsidRPr="00C86ED3" w:rsidRDefault="00120F12" w:rsidP="00FB2EEF">
            <w:pPr>
              <w:spacing w:before="60" w:after="60" w:line="240" w:lineRule="auto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3,2</w:t>
            </w:r>
          </w:p>
        </w:tc>
      </w:tr>
    </w:tbl>
    <w:p w:rsidR="001E3F95" w:rsidRDefault="001E3F95" w:rsidP="00C86ED3"/>
    <w:sectPr w:rsidR="001E3F95" w:rsidSect="00FB2E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24E6" w:rsidRDefault="00AE24E6" w:rsidP="00F171A9">
      <w:pPr>
        <w:spacing w:after="0" w:line="240" w:lineRule="auto"/>
      </w:pPr>
      <w:r>
        <w:separator/>
      </w:r>
    </w:p>
  </w:endnote>
  <w:endnote w:type="continuationSeparator" w:id="0">
    <w:p w:rsidR="00AE24E6" w:rsidRDefault="00AE24E6" w:rsidP="00F17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06F" w:rsidRDefault="00F9706F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06F" w:rsidRDefault="00F9706F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06F" w:rsidRDefault="00F9706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24E6" w:rsidRDefault="00AE24E6" w:rsidP="00F171A9">
      <w:pPr>
        <w:spacing w:after="0" w:line="240" w:lineRule="auto"/>
      </w:pPr>
      <w:r>
        <w:separator/>
      </w:r>
    </w:p>
  </w:footnote>
  <w:footnote w:type="continuationSeparator" w:id="0">
    <w:p w:rsidR="00AE24E6" w:rsidRDefault="00AE24E6" w:rsidP="00F17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06F" w:rsidRDefault="00F9706F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06F" w:rsidRDefault="00F9706F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06F" w:rsidRDefault="00F9706F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Cs/>
        <w:sz w:val="20"/>
      </w:rPr>
    </w:lvl>
  </w:abstractNum>
  <w:abstractNum w:abstractNumId="1">
    <w:nsid w:val="00000005"/>
    <w:multiLevelType w:val="singleLevel"/>
    <w:tmpl w:val="00000005"/>
    <w:name w:val="WW8Num5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i w:val="0"/>
        <w:szCs w:val="24"/>
      </w:rPr>
    </w:lvl>
  </w:abstractNum>
  <w:abstractNum w:abstractNumId="2">
    <w:nsid w:val="00000007"/>
    <w:multiLevelType w:val="singleLevel"/>
    <w:tmpl w:val="00000007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</w:rPr>
    </w:lvl>
  </w:abstractNum>
  <w:abstractNum w:abstractNumId="4">
    <w:nsid w:val="13B24C92"/>
    <w:multiLevelType w:val="hybridMultilevel"/>
    <w:tmpl w:val="83BE724C"/>
    <w:lvl w:ilvl="0" w:tplc="AC722C6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4C2CFA"/>
    <w:multiLevelType w:val="hybridMultilevel"/>
    <w:tmpl w:val="5FC6BDC4"/>
    <w:lvl w:ilvl="0" w:tplc="AC722C6C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624AA7"/>
    <w:multiLevelType w:val="hybridMultilevel"/>
    <w:tmpl w:val="6BD680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0507D24"/>
    <w:multiLevelType w:val="hybridMultilevel"/>
    <w:tmpl w:val="5150DD26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0B10A6"/>
    <w:multiLevelType w:val="hybridMultilevel"/>
    <w:tmpl w:val="D8A0352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6596CEF"/>
    <w:multiLevelType w:val="hybridMultilevel"/>
    <w:tmpl w:val="688634C8"/>
    <w:lvl w:ilvl="0" w:tplc="AC722C6C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86"/>
        </w:tabs>
        <w:ind w:left="11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06"/>
        </w:tabs>
        <w:ind w:left="19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26"/>
        </w:tabs>
        <w:ind w:left="26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46"/>
        </w:tabs>
        <w:ind w:left="334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66"/>
        </w:tabs>
        <w:ind w:left="40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86"/>
        </w:tabs>
        <w:ind w:left="47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06"/>
        </w:tabs>
        <w:ind w:left="550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26"/>
        </w:tabs>
        <w:ind w:left="6226" w:hanging="360"/>
      </w:pPr>
      <w:rPr>
        <w:rFonts w:ascii="Wingdings" w:hAnsi="Wingdings" w:hint="default"/>
      </w:rPr>
    </w:lvl>
  </w:abstractNum>
  <w:abstractNum w:abstractNumId="10">
    <w:nsid w:val="600865DC"/>
    <w:multiLevelType w:val="hybridMultilevel"/>
    <w:tmpl w:val="F76457D2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127FC9"/>
    <w:multiLevelType w:val="hybridMultilevel"/>
    <w:tmpl w:val="49F6C628"/>
    <w:lvl w:ilvl="0" w:tplc="5902208A">
      <w:start w:val="1"/>
      <w:numFmt w:val="bullet"/>
      <w:lvlText w:val="-"/>
      <w:lvlJc w:val="left"/>
      <w:pPr>
        <w:tabs>
          <w:tab w:val="num" w:pos="6"/>
        </w:tabs>
        <w:ind w:left="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726"/>
        </w:tabs>
        <w:ind w:left="7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6"/>
        </w:tabs>
        <w:ind w:left="14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6"/>
        </w:tabs>
        <w:ind w:left="21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6"/>
        </w:tabs>
        <w:ind w:left="28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6"/>
        </w:tabs>
        <w:ind w:left="36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6"/>
        </w:tabs>
        <w:ind w:left="43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6"/>
        </w:tabs>
        <w:ind w:left="50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6"/>
        </w:tabs>
        <w:ind w:left="5766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1"/>
  </w:num>
  <w:num w:numId="4">
    <w:abstractNumId w:val="6"/>
  </w:num>
  <w:num w:numId="5">
    <w:abstractNumId w:val="5"/>
  </w:num>
  <w:num w:numId="6">
    <w:abstractNumId w:val="4"/>
  </w:num>
  <w:num w:numId="7">
    <w:abstractNumId w:val="10"/>
  </w:num>
  <w:num w:numId="8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6ED3"/>
    <w:rsid w:val="000355A8"/>
    <w:rsid w:val="000432FD"/>
    <w:rsid w:val="00114E26"/>
    <w:rsid w:val="00120F12"/>
    <w:rsid w:val="001E3F95"/>
    <w:rsid w:val="002C3A5A"/>
    <w:rsid w:val="003226C5"/>
    <w:rsid w:val="0037169E"/>
    <w:rsid w:val="003C35E2"/>
    <w:rsid w:val="003E22EF"/>
    <w:rsid w:val="004177D0"/>
    <w:rsid w:val="00464E86"/>
    <w:rsid w:val="00572292"/>
    <w:rsid w:val="0074784D"/>
    <w:rsid w:val="007638A9"/>
    <w:rsid w:val="00781E78"/>
    <w:rsid w:val="007A1B83"/>
    <w:rsid w:val="008368BC"/>
    <w:rsid w:val="008F27BC"/>
    <w:rsid w:val="009A05BE"/>
    <w:rsid w:val="00AC5573"/>
    <w:rsid w:val="00AE24E6"/>
    <w:rsid w:val="00BE65BA"/>
    <w:rsid w:val="00C86ED3"/>
    <w:rsid w:val="00C90C8F"/>
    <w:rsid w:val="00C96308"/>
    <w:rsid w:val="00D02517"/>
    <w:rsid w:val="00F171A9"/>
    <w:rsid w:val="00F9706F"/>
    <w:rsid w:val="00FB2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6ED3"/>
  </w:style>
  <w:style w:type="paragraph" w:styleId="Nagwek1">
    <w:name w:val="heading 1"/>
    <w:basedOn w:val="Normalny"/>
    <w:next w:val="Normalny"/>
    <w:link w:val="Nagwek1Znak"/>
    <w:uiPriority w:val="9"/>
    <w:qFormat/>
    <w:rsid w:val="00C86ED3"/>
    <w:pPr>
      <w:pBdr>
        <w:bottom w:val="thinThickSmallGap" w:sz="12" w:space="1" w:color="943634" w:themeColor="accent2" w:themeShade="BF"/>
      </w:pBdr>
      <w:spacing w:before="400" w:line="252" w:lineRule="auto"/>
      <w:jc w:val="center"/>
      <w:outlineLvl w:val="0"/>
    </w:pPr>
    <w:rPr>
      <w:rFonts w:asciiTheme="majorHAnsi" w:hAnsiTheme="majorHAnsi" w:cstheme="majorBidi"/>
      <w:caps/>
      <w:color w:val="632423" w:themeColor="accent2" w:themeShade="80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86ED3"/>
    <w:pPr>
      <w:pBdr>
        <w:bottom w:val="single" w:sz="4" w:space="1" w:color="622423" w:themeColor="accent2" w:themeShade="7F"/>
      </w:pBdr>
      <w:spacing w:before="400" w:line="252" w:lineRule="auto"/>
      <w:jc w:val="center"/>
      <w:outlineLvl w:val="1"/>
    </w:pPr>
    <w:rPr>
      <w:rFonts w:asciiTheme="majorHAnsi" w:hAnsiTheme="majorHAnsi" w:cstheme="majorBidi"/>
      <w:caps/>
      <w:color w:val="632423" w:themeColor="accent2" w:themeShade="80"/>
      <w:spacing w:val="15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86ED3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line="252" w:lineRule="auto"/>
      <w:jc w:val="center"/>
      <w:outlineLvl w:val="2"/>
    </w:pPr>
    <w:rPr>
      <w:rFonts w:asciiTheme="majorHAnsi" w:hAnsiTheme="majorHAnsi" w:cstheme="majorBidi"/>
      <w:caps/>
      <w:color w:val="622423" w:themeColor="accent2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6ED3"/>
    <w:pPr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hAnsiTheme="majorHAnsi" w:cstheme="majorBidi"/>
      <w:caps/>
      <w:color w:val="622423" w:themeColor="accent2" w:themeShade="7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86ED3"/>
    <w:pPr>
      <w:spacing w:before="320" w:after="120" w:line="252" w:lineRule="auto"/>
      <w:jc w:val="center"/>
      <w:outlineLvl w:val="4"/>
    </w:pPr>
    <w:rPr>
      <w:rFonts w:asciiTheme="majorHAnsi" w:hAnsiTheme="majorHAnsi" w:cstheme="majorBidi"/>
      <w:caps/>
      <w:color w:val="622423" w:themeColor="accent2" w:themeShade="7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86ED3"/>
    <w:pPr>
      <w:spacing w:after="120" w:line="252" w:lineRule="auto"/>
      <w:jc w:val="center"/>
      <w:outlineLvl w:val="5"/>
    </w:pPr>
    <w:rPr>
      <w:rFonts w:asciiTheme="majorHAnsi" w:hAnsiTheme="majorHAnsi" w:cstheme="majorBidi"/>
      <w:caps/>
      <w:color w:val="943634" w:themeColor="accent2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6ED3"/>
    <w:pPr>
      <w:spacing w:after="120" w:line="252" w:lineRule="auto"/>
      <w:jc w:val="center"/>
      <w:outlineLvl w:val="6"/>
    </w:pPr>
    <w:rPr>
      <w:rFonts w:asciiTheme="majorHAnsi" w:hAnsiTheme="majorHAnsi" w:cstheme="majorBidi"/>
      <w:i/>
      <w:iCs/>
      <w:caps/>
      <w:color w:val="943634" w:themeColor="accent2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6ED3"/>
    <w:pPr>
      <w:spacing w:after="120" w:line="252" w:lineRule="auto"/>
      <w:jc w:val="center"/>
      <w:outlineLvl w:val="7"/>
    </w:pPr>
    <w:rPr>
      <w:rFonts w:asciiTheme="majorHAnsi" w:hAnsiTheme="majorHAnsi" w:cstheme="majorBidi"/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6ED3"/>
    <w:pPr>
      <w:spacing w:after="120" w:line="252" w:lineRule="auto"/>
      <w:jc w:val="center"/>
      <w:outlineLvl w:val="8"/>
    </w:pPr>
    <w:rPr>
      <w:rFonts w:asciiTheme="majorHAnsi" w:hAnsiTheme="majorHAnsi" w:cstheme="majorBidi"/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6ED3"/>
    <w:rPr>
      <w:rFonts w:asciiTheme="majorHAnsi" w:hAnsiTheme="majorHAnsi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86ED3"/>
    <w:rPr>
      <w:rFonts w:asciiTheme="majorHAnsi" w:hAnsiTheme="majorHAnsi" w:cstheme="majorBidi"/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86ED3"/>
    <w:rPr>
      <w:rFonts w:asciiTheme="majorHAnsi" w:hAnsiTheme="majorHAnsi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6ED3"/>
    <w:rPr>
      <w:rFonts w:asciiTheme="majorHAnsi" w:hAnsiTheme="majorHAnsi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86ED3"/>
    <w:rPr>
      <w:rFonts w:asciiTheme="majorHAnsi" w:hAnsiTheme="majorHAnsi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86ED3"/>
    <w:rPr>
      <w:rFonts w:asciiTheme="majorHAnsi" w:hAnsiTheme="majorHAnsi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6ED3"/>
    <w:rPr>
      <w:rFonts w:asciiTheme="majorHAnsi" w:hAnsiTheme="majorHAnsi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6ED3"/>
    <w:rPr>
      <w:rFonts w:asciiTheme="majorHAnsi" w:hAnsiTheme="majorHAnsi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6ED3"/>
    <w:rPr>
      <w:rFonts w:asciiTheme="majorHAnsi" w:hAnsiTheme="majorHAnsi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6ED3"/>
    <w:pPr>
      <w:spacing w:line="252" w:lineRule="auto"/>
    </w:pPr>
    <w:rPr>
      <w:rFonts w:asciiTheme="majorHAnsi" w:hAnsiTheme="majorHAnsi" w:cstheme="majorBidi"/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C86ED3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rFonts w:asciiTheme="majorHAnsi" w:hAnsiTheme="majorHAnsi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TytuZnak">
    <w:name w:val="Tytuł Znak"/>
    <w:basedOn w:val="Domylnaczcionkaakapitu"/>
    <w:link w:val="Tytu"/>
    <w:uiPriority w:val="10"/>
    <w:rsid w:val="00C86ED3"/>
    <w:rPr>
      <w:rFonts w:asciiTheme="majorHAnsi" w:hAnsiTheme="majorHAnsi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6ED3"/>
    <w:pPr>
      <w:spacing w:after="560" w:line="240" w:lineRule="auto"/>
      <w:jc w:val="center"/>
    </w:pPr>
    <w:rPr>
      <w:rFonts w:asciiTheme="majorHAnsi" w:hAnsiTheme="majorHAnsi" w:cstheme="majorBidi"/>
      <w:caps/>
      <w:spacing w:val="20"/>
      <w:sz w:val="18"/>
      <w:szCs w:val="18"/>
    </w:rPr>
  </w:style>
  <w:style w:type="character" w:customStyle="1" w:styleId="PodtytuZnak">
    <w:name w:val="Podtytuł Znak"/>
    <w:basedOn w:val="Domylnaczcionkaakapitu"/>
    <w:link w:val="Podtytu"/>
    <w:uiPriority w:val="11"/>
    <w:rsid w:val="00C86ED3"/>
    <w:rPr>
      <w:rFonts w:asciiTheme="majorHAnsi" w:hAnsiTheme="majorHAnsi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C86ED3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C86ED3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C86ED3"/>
    <w:pPr>
      <w:spacing w:after="0" w:line="240" w:lineRule="auto"/>
    </w:pPr>
    <w:rPr>
      <w:rFonts w:asciiTheme="majorHAnsi" w:hAnsiTheme="majorHAnsi" w:cstheme="majorBidi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6ED3"/>
    <w:rPr>
      <w:rFonts w:asciiTheme="majorHAnsi" w:hAnsiTheme="majorHAnsi" w:cstheme="majorBidi"/>
    </w:rPr>
  </w:style>
  <w:style w:type="paragraph" w:styleId="Akapitzlist">
    <w:name w:val="List Paragraph"/>
    <w:basedOn w:val="Normalny"/>
    <w:uiPriority w:val="34"/>
    <w:qFormat/>
    <w:rsid w:val="00C86ED3"/>
    <w:pPr>
      <w:spacing w:line="252" w:lineRule="auto"/>
      <w:ind w:left="720"/>
      <w:contextualSpacing/>
    </w:pPr>
    <w:rPr>
      <w:rFonts w:asciiTheme="majorHAnsi" w:hAnsiTheme="majorHAnsi" w:cstheme="majorBidi"/>
    </w:rPr>
  </w:style>
  <w:style w:type="paragraph" w:styleId="Cytat">
    <w:name w:val="Quote"/>
    <w:basedOn w:val="Normalny"/>
    <w:next w:val="Normalny"/>
    <w:link w:val="CytatZnak"/>
    <w:uiPriority w:val="29"/>
    <w:qFormat/>
    <w:rsid w:val="00C86ED3"/>
    <w:pPr>
      <w:spacing w:line="252" w:lineRule="auto"/>
    </w:pPr>
    <w:rPr>
      <w:rFonts w:asciiTheme="majorHAnsi" w:hAnsiTheme="majorHAnsi" w:cstheme="majorBidi"/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C86ED3"/>
    <w:rPr>
      <w:rFonts w:asciiTheme="majorHAnsi" w:hAnsiTheme="majorHAnsi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6ED3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rFonts w:asciiTheme="majorHAnsi" w:hAnsiTheme="majorHAnsi" w:cstheme="majorBidi"/>
      <w:caps/>
      <w:color w:val="622423" w:themeColor="accent2" w:themeShade="7F"/>
      <w:spacing w:val="5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6ED3"/>
    <w:rPr>
      <w:rFonts w:asciiTheme="majorHAnsi" w:hAnsiTheme="majorHAnsi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C86ED3"/>
    <w:rPr>
      <w:i/>
      <w:iCs/>
    </w:rPr>
  </w:style>
  <w:style w:type="character" w:styleId="Wyrnienieintensywne">
    <w:name w:val="Intense Emphasis"/>
    <w:uiPriority w:val="21"/>
    <w:qFormat/>
    <w:rsid w:val="00C86ED3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C86ED3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C86ED3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C86ED3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6ED3"/>
    <w:pPr>
      <w:outlineLvl w:val="9"/>
    </w:pPr>
    <w:rPr>
      <w:lang w:bidi="en-US"/>
    </w:rPr>
  </w:style>
  <w:style w:type="paragraph" w:styleId="Tekstpodstawowy">
    <w:name w:val="Body Text"/>
    <w:basedOn w:val="Normalny"/>
    <w:link w:val="TekstpodstawowyZnak"/>
    <w:unhideWhenUsed/>
    <w:rsid w:val="00C86ED3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86ED3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qFormat/>
    <w:rsid w:val="00C86ED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C86ED3"/>
    <w:pPr>
      <w:suppressAutoHyphens/>
      <w:autoSpaceDN w:val="0"/>
      <w:textAlignment w:val="baseline"/>
    </w:pPr>
    <w:rPr>
      <w:rFonts w:ascii="Calibri" w:eastAsia="SimSun" w:hAnsi="Calibri" w:cs="F"/>
      <w:kern w:val="3"/>
    </w:rPr>
  </w:style>
  <w:style w:type="paragraph" w:customStyle="1" w:styleId="Default">
    <w:name w:val="Default"/>
    <w:rsid w:val="00C86ED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2">
    <w:name w:val="c2"/>
    <w:basedOn w:val="Normalny"/>
    <w:rsid w:val="00C86E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0">
    <w:name w:val="c0"/>
    <w:basedOn w:val="Domylnaczcionkaakapitu"/>
    <w:rsid w:val="00C86ED3"/>
  </w:style>
  <w:style w:type="character" w:customStyle="1" w:styleId="wrtext">
    <w:name w:val="wrtext"/>
    <w:basedOn w:val="Domylnaczcionkaakapitu"/>
    <w:rsid w:val="00C86ED3"/>
  </w:style>
  <w:style w:type="paragraph" w:styleId="NormalnyWeb">
    <w:name w:val="Normal (Web)"/>
    <w:basedOn w:val="Normalny"/>
    <w:uiPriority w:val="99"/>
    <w:unhideWhenUsed/>
    <w:rsid w:val="00C86E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omylnie">
    <w:name w:val="Domyślnie"/>
    <w:rsid w:val="00C86ED3"/>
    <w:pPr>
      <w:tabs>
        <w:tab w:val="left" w:pos="708"/>
      </w:tabs>
      <w:suppressAutoHyphens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2">
    <w:name w:val="Akapit z listą2"/>
    <w:basedOn w:val="Normalny"/>
    <w:rsid w:val="00C86ED3"/>
    <w:pPr>
      <w:ind w:left="720"/>
    </w:pPr>
    <w:rPr>
      <w:rFonts w:ascii="Calibri" w:eastAsia="Times New Roman" w:hAnsi="Calibri" w:cs="Times New Roman"/>
    </w:rPr>
  </w:style>
  <w:style w:type="character" w:customStyle="1" w:styleId="k">
    <w:name w:val="k"/>
    <w:basedOn w:val="Domylnaczcionkaakapitu"/>
    <w:rsid w:val="00C86ED3"/>
  </w:style>
  <w:style w:type="character" w:customStyle="1" w:styleId="y">
    <w:name w:val="y"/>
    <w:basedOn w:val="Domylnaczcionkaakapitu"/>
    <w:rsid w:val="00C86ED3"/>
  </w:style>
  <w:style w:type="character" w:styleId="Hipercze">
    <w:name w:val="Hyperlink"/>
    <w:basedOn w:val="Domylnaczcionkaakapitu"/>
    <w:uiPriority w:val="99"/>
    <w:rsid w:val="00C86ED3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6E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6ED3"/>
    <w:rPr>
      <w:rFonts w:ascii="Tahoma" w:hAnsi="Tahoma" w:cs="Tahoma"/>
      <w:sz w:val="16"/>
      <w:szCs w:val="16"/>
    </w:rPr>
  </w:style>
  <w:style w:type="paragraph" w:customStyle="1" w:styleId="Styl1">
    <w:name w:val="Styl1"/>
    <w:basedOn w:val="Normalny"/>
    <w:qFormat/>
    <w:rsid w:val="00C86ED3"/>
    <w:pPr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Style7">
    <w:name w:val="Style7"/>
    <w:basedOn w:val="Normalny"/>
    <w:rsid w:val="00C86ED3"/>
    <w:pPr>
      <w:widowControl w:val="0"/>
      <w:autoSpaceDE w:val="0"/>
      <w:autoSpaceDN w:val="0"/>
      <w:adjustRightInd w:val="0"/>
      <w:spacing w:after="0" w:line="272" w:lineRule="exact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customStyle="1" w:styleId="FontStyle16">
    <w:name w:val="Font Style16"/>
    <w:basedOn w:val="Domylnaczcionkaakapitu"/>
    <w:rsid w:val="00C86ED3"/>
    <w:rPr>
      <w:rFonts w:ascii="Times New Roman" w:hAnsi="Times New Roman" w:cs="Times New Roman"/>
      <w:color w:val="000000"/>
      <w:sz w:val="22"/>
      <w:szCs w:val="22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86ED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86ED3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86ED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86ED3"/>
  </w:style>
  <w:style w:type="paragraph" w:styleId="Nagwek">
    <w:name w:val="header"/>
    <w:basedOn w:val="Normalny"/>
    <w:link w:val="NagwekZnak"/>
    <w:uiPriority w:val="99"/>
    <w:semiHidden/>
    <w:unhideWhenUsed/>
    <w:rsid w:val="00C86E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C86ED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yjasnienie">
    <w:name w:val="wyjasnienie"/>
    <w:basedOn w:val="Normalny"/>
    <w:rsid w:val="00C86ED3"/>
    <w:pPr>
      <w:spacing w:before="60" w:after="60" w:line="240" w:lineRule="auto"/>
      <w:jc w:val="both"/>
    </w:pPr>
    <w:rPr>
      <w:rFonts w:ascii="Arial" w:eastAsia="Times New Roman" w:hAnsi="Arial" w:cs="Arial"/>
      <w:szCs w:val="20"/>
      <w:lang w:eastAsia="pl-PL"/>
    </w:rPr>
  </w:style>
  <w:style w:type="character" w:customStyle="1" w:styleId="b1">
    <w:name w:val="b1"/>
    <w:basedOn w:val="Domylnaczcionkaakapitu"/>
    <w:uiPriority w:val="99"/>
    <w:rsid w:val="00C86ED3"/>
  </w:style>
  <w:style w:type="character" w:customStyle="1" w:styleId="apple-style-span">
    <w:name w:val="apple-style-span"/>
    <w:basedOn w:val="Domylnaczcionkaakapitu"/>
    <w:rsid w:val="00C86ED3"/>
  </w:style>
  <w:style w:type="paragraph" w:styleId="Stopka">
    <w:name w:val="footer"/>
    <w:basedOn w:val="Normalny"/>
    <w:link w:val="StopkaZnak"/>
    <w:uiPriority w:val="99"/>
    <w:unhideWhenUsed/>
    <w:rsid w:val="00C86E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6ED3"/>
  </w:style>
  <w:style w:type="paragraph" w:customStyle="1" w:styleId="Heading2">
    <w:name w:val="Heading 2"/>
    <w:basedOn w:val="Normalny"/>
    <w:qFormat/>
    <w:rsid w:val="00F171A9"/>
    <w:pPr>
      <w:keepNext/>
      <w:spacing w:after="0" w:line="240" w:lineRule="auto"/>
      <w:ind w:firstLine="708"/>
      <w:jc w:val="center"/>
      <w:outlineLvl w:val="1"/>
    </w:pPr>
    <w:rPr>
      <w:rFonts w:ascii="Cambria" w:eastAsia="SimSun" w:hAnsi="Cambria" w:cs="Lucida Sans"/>
      <w:b/>
      <w:kern w:val="2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99E86C-9E0C-43FB-9AA3-8C13EC9C3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17</Pages>
  <Words>5028</Words>
  <Characters>30171</Characters>
  <Application>Microsoft Office Word</Application>
  <DocSecurity>0</DocSecurity>
  <Lines>251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7</cp:revision>
  <dcterms:created xsi:type="dcterms:W3CDTF">2018-12-13T22:29:00Z</dcterms:created>
  <dcterms:modified xsi:type="dcterms:W3CDTF">2018-12-17T01:25:00Z</dcterms:modified>
</cp:coreProperties>
</file>